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592" w:rsidRPr="00DC148E" w:rsidRDefault="00224592" w:rsidP="000801FE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</w:rPr>
      </w:pPr>
      <w:bookmarkStart w:id="0" w:name="_Toc278280654"/>
      <w:bookmarkStart w:id="1" w:name="_Toc278276889"/>
      <w:bookmarkStart w:id="2" w:name="_Toc278276696"/>
      <w:bookmarkStart w:id="3" w:name="_Toc278276681"/>
    </w:p>
    <w:p w:rsidR="00224592" w:rsidRPr="00DC148E" w:rsidRDefault="00224592" w:rsidP="000801FE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</w:rPr>
      </w:pPr>
      <w:r w:rsidRPr="00DC148E">
        <w:rPr>
          <w:rFonts w:ascii="Palatino Linotype" w:hAnsi="Palatino Linotype"/>
          <w:b/>
          <w:sz w:val="28"/>
          <w:szCs w:val="28"/>
        </w:rPr>
        <w:t>Таджикский национальный университет</w:t>
      </w:r>
    </w:p>
    <w:p w:rsidR="00224592" w:rsidRPr="00DC148E" w:rsidRDefault="00224592" w:rsidP="000801FE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</w:rPr>
      </w:pPr>
      <w:r w:rsidRPr="00DC148E">
        <w:rPr>
          <w:rFonts w:ascii="Palatino Linotype" w:hAnsi="Palatino Linotype"/>
          <w:b/>
          <w:sz w:val="28"/>
          <w:szCs w:val="28"/>
        </w:rPr>
        <w:t xml:space="preserve">Факультет экономика и управление </w:t>
      </w:r>
    </w:p>
    <w:p w:rsidR="00224592" w:rsidRPr="00DC148E" w:rsidRDefault="00224592" w:rsidP="000801FE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</w:rPr>
      </w:pPr>
      <w:r w:rsidRPr="00DC148E">
        <w:rPr>
          <w:rFonts w:ascii="Palatino Linotype" w:hAnsi="Palatino Linotype"/>
          <w:b/>
          <w:sz w:val="28"/>
          <w:szCs w:val="28"/>
        </w:rPr>
        <w:t>Кафедра экономика и управление в АПК</w:t>
      </w:r>
    </w:p>
    <w:p w:rsidR="00224592" w:rsidRPr="00DC148E" w:rsidRDefault="00224592" w:rsidP="000801FE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</w:rPr>
      </w:pPr>
      <w:r w:rsidRPr="00DC148E">
        <w:rPr>
          <w:rFonts w:ascii="Palatino Linotype" w:hAnsi="Palatino Linotype"/>
          <w:b/>
          <w:sz w:val="28"/>
          <w:szCs w:val="28"/>
        </w:rPr>
        <w:t xml:space="preserve">Экзаменационный тест </w:t>
      </w:r>
    </w:p>
    <w:p w:rsidR="00224592" w:rsidRPr="00DC148E" w:rsidRDefault="00224592" w:rsidP="000801FE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</w:rPr>
      </w:pPr>
      <w:r w:rsidRPr="00DC148E">
        <w:rPr>
          <w:rFonts w:ascii="Palatino Linotype" w:hAnsi="Palatino Linotype"/>
          <w:b/>
          <w:sz w:val="28"/>
          <w:szCs w:val="28"/>
        </w:rPr>
        <w:t>по</w:t>
      </w:r>
    </w:p>
    <w:p w:rsidR="00224592" w:rsidRPr="00DC148E" w:rsidRDefault="00224592" w:rsidP="000801FE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</w:rPr>
      </w:pPr>
      <w:r w:rsidRPr="00DC148E">
        <w:rPr>
          <w:rFonts w:ascii="Palatino Linotype" w:hAnsi="Palatino Linotype"/>
          <w:b/>
          <w:sz w:val="28"/>
          <w:szCs w:val="28"/>
        </w:rPr>
        <w:t>«Экономика природопользование»</w:t>
      </w:r>
    </w:p>
    <w:p w:rsidR="00224592" w:rsidRPr="00DC148E" w:rsidRDefault="00224592" w:rsidP="000801FE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</w:rPr>
      </w:pPr>
      <w:r w:rsidRPr="00DC148E">
        <w:rPr>
          <w:rFonts w:ascii="Palatino Linotype" w:hAnsi="Palatino Linotype"/>
          <w:b/>
          <w:sz w:val="28"/>
          <w:szCs w:val="28"/>
        </w:rPr>
        <w:t>для с</w:t>
      </w:r>
      <w:r w:rsidRPr="00DC148E">
        <w:rPr>
          <w:rFonts w:ascii="Palatino Linotype" w:hAnsi="Palatino Linotype"/>
          <w:b/>
          <w:sz w:val="28"/>
          <w:szCs w:val="28"/>
          <w:lang w:val="tg-Cyrl-TJ"/>
        </w:rPr>
        <w:t>т</w:t>
      </w:r>
      <w:proofErr w:type="spellStart"/>
      <w:r w:rsidRPr="00DC148E">
        <w:rPr>
          <w:rFonts w:ascii="Palatino Linotype" w:hAnsi="Palatino Linotype"/>
          <w:b/>
          <w:sz w:val="28"/>
          <w:szCs w:val="28"/>
        </w:rPr>
        <w:t>удентов</w:t>
      </w:r>
      <w:proofErr w:type="spellEnd"/>
      <w:r w:rsidRPr="00DC148E">
        <w:rPr>
          <w:rFonts w:ascii="Palatino Linotype" w:hAnsi="Palatino Linotype"/>
          <w:b/>
          <w:sz w:val="28"/>
          <w:szCs w:val="28"/>
        </w:rPr>
        <w:t xml:space="preserve"> экономических факультетов</w:t>
      </w:r>
    </w:p>
    <w:p w:rsidR="00224592" w:rsidRPr="00DC148E" w:rsidRDefault="00224592" w:rsidP="000801FE">
      <w:pPr>
        <w:spacing w:after="0" w:line="240" w:lineRule="auto"/>
        <w:jc w:val="right"/>
        <w:rPr>
          <w:rFonts w:ascii="Palatino Linotype" w:hAnsi="Palatino Linotype"/>
          <w:sz w:val="28"/>
          <w:szCs w:val="28"/>
        </w:rPr>
      </w:pPr>
      <w:proofErr w:type="spellStart"/>
      <w:r w:rsidRPr="00DC148E">
        <w:rPr>
          <w:rFonts w:ascii="Palatino Linotype" w:hAnsi="Palatino Linotype"/>
          <w:b/>
          <w:sz w:val="28"/>
          <w:szCs w:val="28"/>
        </w:rPr>
        <w:t>Сост</w:t>
      </w:r>
      <w:proofErr w:type="spellEnd"/>
      <w:r w:rsidRPr="00DC148E">
        <w:rPr>
          <w:rFonts w:ascii="Palatino Linotype" w:hAnsi="Palatino Linotype"/>
          <w:b/>
          <w:sz w:val="28"/>
          <w:szCs w:val="28"/>
          <w:lang w:val="tg-Cyrl-TJ"/>
        </w:rPr>
        <w:t>а</w:t>
      </w:r>
      <w:proofErr w:type="spellStart"/>
      <w:r w:rsidRPr="00DC148E">
        <w:rPr>
          <w:rFonts w:ascii="Palatino Linotype" w:hAnsi="Palatino Linotype"/>
          <w:b/>
          <w:sz w:val="28"/>
          <w:szCs w:val="28"/>
        </w:rPr>
        <w:t>витель</w:t>
      </w:r>
      <w:proofErr w:type="spellEnd"/>
      <w:r w:rsidRPr="00DC148E">
        <w:rPr>
          <w:rFonts w:ascii="Palatino Linotype" w:hAnsi="Palatino Linotype"/>
          <w:b/>
          <w:sz w:val="28"/>
          <w:szCs w:val="28"/>
        </w:rPr>
        <w:t>:</w:t>
      </w:r>
      <w:r w:rsidRPr="00DC148E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proofErr w:type="spellStart"/>
      <w:r w:rsidRPr="00DC148E">
        <w:rPr>
          <w:rFonts w:ascii="Palatino Linotype" w:hAnsi="Palatino Linotype"/>
          <w:b/>
          <w:sz w:val="28"/>
          <w:szCs w:val="28"/>
        </w:rPr>
        <w:t>препод</w:t>
      </w:r>
      <w:proofErr w:type="spellEnd"/>
      <w:r w:rsidRPr="00DC148E">
        <w:rPr>
          <w:rFonts w:ascii="Palatino Linotype" w:hAnsi="Palatino Linotype"/>
          <w:b/>
          <w:sz w:val="28"/>
          <w:szCs w:val="28"/>
          <w:lang w:val="tg-Cyrl-TJ"/>
        </w:rPr>
        <w:t>о</w:t>
      </w:r>
      <w:proofErr w:type="spellStart"/>
      <w:r w:rsidRPr="00DC148E">
        <w:rPr>
          <w:rFonts w:ascii="Palatino Linotype" w:hAnsi="Palatino Linotype"/>
          <w:b/>
          <w:sz w:val="28"/>
          <w:szCs w:val="28"/>
        </w:rPr>
        <w:t>ватель</w:t>
      </w:r>
      <w:proofErr w:type="spellEnd"/>
      <w:r w:rsidRPr="00DC148E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proofErr w:type="spellStart"/>
      <w:r w:rsidRPr="00DC148E">
        <w:rPr>
          <w:rFonts w:ascii="Palatino Linotype" w:hAnsi="Palatino Linotype"/>
          <w:b/>
          <w:sz w:val="28"/>
          <w:szCs w:val="28"/>
        </w:rPr>
        <w:t>Исмоилова</w:t>
      </w:r>
      <w:proofErr w:type="spellEnd"/>
      <w:r w:rsidRPr="00DC148E">
        <w:rPr>
          <w:rFonts w:ascii="Palatino Linotype" w:hAnsi="Palatino Linotype"/>
          <w:b/>
          <w:sz w:val="28"/>
          <w:szCs w:val="28"/>
        </w:rPr>
        <w:t xml:space="preserve"> Х.С</w:t>
      </w:r>
      <w:r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pacing w:after="0" w:line="240" w:lineRule="auto"/>
        <w:jc w:val="center"/>
        <w:rPr>
          <w:rFonts w:ascii="Palatino Linotype" w:hAnsi="Palatino Linotype"/>
          <w:b/>
          <w:sz w:val="28"/>
          <w:szCs w:val="28"/>
          <w:lang w:val="tg-Cyrl-TJ"/>
        </w:rPr>
      </w:pPr>
      <w:r w:rsidRPr="00DC148E">
        <w:rPr>
          <w:rFonts w:ascii="Palatino Linotype" w:hAnsi="Palatino Linotype"/>
          <w:b/>
          <w:sz w:val="28"/>
          <w:szCs w:val="28"/>
        </w:rPr>
        <w:t>Душанбе - 20</w:t>
      </w:r>
      <w:r w:rsidRPr="00DC148E">
        <w:rPr>
          <w:rFonts w:ascii="Palatino Linotype" w:hAnsi="Palatino Linotype"/>
          <w:b/>
          <w:sz w:val="28"/>
          <w:szCs w:val="28"/>
          <w:lang w:val="tg-Cyrl-TJ"/>
        </w:rPr>
        <w:t>24;</w:t>
      </w:r>
    </w:p>
    <w:p w:rsidR="00754190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@1.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Под природопользованием понимают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всю совокуп</w:t>
      </w:r>
      <w:r w:rsidRPr="00DC148E">
        <w:rPr>
          <w:rFonts w:ascii="Palatino Linotype" w:hAnsi="Palatino Linotype"/>
          <w:sz w:val="28"/>
          <w:szCs w:val="28"/>
        </w:rPr>
        <w:softHyphen/>
        <w:t>ность взаимоотношений человеческого общества с окружающей средой;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$B) извлечение и переработка природных ресурсов, их </w:t>
      </w:r>
      <w:proofErr w:type="spellStart"/>
      <w:r w:rsidRPr="00DC148E">
        <w:rPr>
          <w:rFonts w:ascii="Palatino Linotype" w:hAnsi="Palatino Linotype"/>
          <w:sz w:val="28"/>
          <w:szCs w:val="28"/>
        </w:rPr>
        <w:t>возобновле</w:t>
      </w:r>
      <w:proofErr w:type="spellEnd"/>
      <w:r w:rsidRPr="00DC148E">
        <w:rPr>
          <w:rFonts w:ascii="Palatino Linotype" w:hAnsi="Palatino Linotype"/>
          <w:sz w:val="28"/>
          <w:szCs w:val="28"/>
        </w:rPr>
        <w:softHyphen/>
      </w:r>
      <w:r w:rsidRPr="00DC148E">
        <w:rPr>
          <w:rFonts w:ascii="Palatino Linotype" w:hAnsi="Palatino Linotype"/>
          <w:sz w:val="28"/>
          <w:szCs w:val="28"/>
        </w:rPr>
        <w:br/>
      </w:r>
      <w:proofErr w:type="spellStart"/>
      <w:r w:rsidRPr="00DC148E">
        <w:rPr>
          <w:rFonts w:ascii="Palatino Linotype" w:hAnsi="Palatino Linotype"/>
          <w:sz w:val="28"/>
          <w:szCs w:val="28"/>
        </w:rPr>
        <w:t>ние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и воспроизводство;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754190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@2.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В задачи охраны природы входят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эффективная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эксплуатация природных ресурсов, минимальное воздействие при использовании природных ком</w:t>
      </w:r>
      <w:r w:rsidRPr="00DC148E">
        <w:rPr>
          <w:rFonts w:ascii="Palatino Linotype" w:hAnsi="Palatino Linotype"/>
          <w:sz w:val="28"/>
          <w:szCs w:val="28"/>
        </w:rPr>
        <w:softHyphen/>
        <w:t>понентов, сохранение уникальных объектов природного и культурного на</w:t>
      </w:r>
      <w:r w:rsidRPr="00DC148E">
        <w:rPr>
          <w:rFonts w:ascii="Palatino Linotype" w:hAnsi="Palatino Linotype"/>
          <w:sz w:val="28"/>
          <w:szCs w:val="28"/>
        </w:rPr>
        <w:softHyphen/>
        <w:t>следия;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$B) извлечение и переработка природных ресурсов, их </w:t>
      </w:r>
      <w:proofErr w:type="spellStart"/>
      <w:r w:rsidRPr="00DC148E">
        <w:rPr>
          <w:rFonts w:ascii="Palatino Linotype" w:hAnsi="Palatino Linotype"/>
          <w:sz w:val="28"/>
          <w:szCs w:val="28"/>
        </w:rPr>
        <w:t>возобновле</w:t>
      </w:r>
      <w:proofErr w:type="spellEnd"/>
      <w:r w:rsidRPr="00DC148E">
        <w:rPr>
          <w:rFonts w:ascii="Palatino Linotype" w:hAnsi="Palatino Linotype"/>
          <w:sz w:val="28"/>
          <w:szCs w:val="28"/>
        </w:rPr>
        <w:softHyphen/>
      </w:r>
      <w:r w:rsidRPr="00DC148E">
        <w:rPr>
          <w:rFonts w:ascii="Palatino Linotype" w:hAnsi="Palatino Linotype"/>
          <w:sz w:val="28"/>
          <w:szCs w:val="28"/>
        </w:rPr>
        <w:br/>
      </w:r>
      <w:proofErr w:type="spellStart"/>
      <w:r w:rsidRPr="00DC148E">
        <w:rPr>
          <w:rFonts w:ascii="Palatino Linotype" w:hAnsi="Palatino Linotype"/>
          <w:sz w:val="28"/>
          <w:szCs w:val="28"/>
        </w:rPr>
        <w:t>ние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и воспроизводство;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</w:t>
      </w:r>
      <w:bookmarkEnd w:id="0"/>
      <w:bookmarkEnd w:id="1"/>
      <w:bookmarkEnd w:id="2"/>
      <w:bookmarkEnd w:id="3"/>
      <w:r w:rsidRPr="00DC148E">
        <w:rPr>
          <w:rFonts w:ascii="Palatino Linotype" w:hAnsi="Palatino Linotype"/>
          <w:sz w:val="28"/>
          <w:szCs w:val="28"/>
        </w:rPr>
        <w:t>;</w:t>
      </w:r>
    </w:p>
    <w:p w:rsidR="00754190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@3.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proofErr w:type="spellStart"/>
      <w:r w:rsidRPr="00DC148E">
        <w:rPr>
          <w:rFonts w:ascii="Palatino Linotype" w:hAnsi="Palatino Linotype"/>
          <w:sz w:val="28"/>
          <w:szCs w:val="28"/>
        </w:rPr>
        <w:t>Экологизация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— 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>$A) процесс внедрения систем технологических, управленческих и других решений, позволяющих повысить эффектив</w:t>
      </w:r>
      <w:r w:rsidRPr="00DC148E">
        <w:rPr>
          <w:rFonts w:ascii="Palatino Linotype" w:hAnsi="Palatino Linotype"/>
          <w:sz w:val="28"/>
          <w:szCs w:val="28"/>
        </w:rPr>
        <w:softHyphen/>
        <w:t>ность использования естественных ресурсов при сохранении качества природной среды;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извлечение и переработка природных ресурсов, их возобновление и воспроизводство;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754190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@4.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Предметом исследования экологии человека является 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система че</w:t>
      </w:r>
      <w:r w:rsidRPr="00DC148E">
        <w:rPr>
          <w:rFonts w:ascii="Palatino Linotype" w:hAnsi="Palatino Linotype"/>
          <w:sz w:val="28"/>
          <w:szCs w:val="28"/>
        </w:rPr>
        <w:softHyphen/>
        <w:t>ловек — окружающая среда, охрана человека от вредных факторов окружающей среды;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извлечение и переработка природных ресурсов, их возобновление и воспроизводство;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754190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@5.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Биосферой называют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</w:t>
      </w:r>
      <w:r w:rsidR="009C2859" w:rsidRPr="00DC148E">
        <w:rPr>
          <w:rFonts w:ascii="Palatino Linotype" w:hAnsi="Palatino Linotype"/>
          <w:sz w:val="28"/>
          <w:szCs w:val="28"/>
          <w:lang w:val="en-US"/>
        </w:rPr>
        <w:t>A</w:t>
      </w:r>
      <w:r w:rsidRPr="00DC148E">
        <w:rPr>
          <w:rFonts w:ascii="Palatino Linotype" w:hAnsi="Palatino Linotype"/>
          <w:sz w:val="28"/>
          <w:szCs w:val="28"/>
        </w:rPr>
        <w:t>) всю совокупность живых организмов на Земле и все объемное пространство, заселенное ими, находящееся под их воздействием и занятое продуктами их жизнедеятельности;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</w:t>
      </w:r>
      <w:r w:rsidR="009C2859" w:rsidRPr="00DC148E">
        <w:rPr>
          <w:rFonts w:ascii="Palatino Linotype" w:hAnsi="Palatino Linotype"/>
          <w:sz w:val="28"/>
          <w:szCs w:val="28"/>
          <w:lang w:val="en-US"/>
        </w:rPr>
        <w:t>B</w:t>
      </w:r>
      <w:r w:rsidRPr="00DC148E">
        <w:rPr>
          <w:rFonts w:ascii="Palatino Linotype" w:hAnsi="Palatino Linotype"/>
          <w:sz w:val="28"/>
          <w:szCs w:val="28"/>
        </w:rPr>
        <w:t>)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гидросферу и нижнюю часть атмосферы;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</w:t>
      </w:r>
      <w:r w:rsidR="009C2859" w:rsidRPr="00DC148E">
        <w:rPr>
          <w:rFonts w:ascii="Palatino Linotype" w:hAnsi="Palatino Linotype"/>
          <w:sz w:val="28"/>
          <w:szCs w:val="28"/>
          <w:lang w:val="en-US"/>
        </w:rPr>
        <w:t>C</w:t>
      </w:r>
      <w:r w:rsidRPr="00DC148E">
        <w:rPr>
          <w:rFonts w:ascii="Palatino Linotype" w:hAnsi="Palatino Linotype"/>
          <w:sz w:val="28"/>
          <w:szCs w:val="28"/>
        </w:rPr>
        <w:t>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>$D) элементы понятия охраны природы;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</w:t>
      </w:r>
      <w:r w:rsidR="009C2859" w:rsidRPr="00DC148E">
        <w:rPr>
          <w:rFonts w:ascii="Palatino Linotype" w:hAnsi="Palatino Linotype"/>
          <w:sz w:val="28"/>
          <w:szCs w:val="28"/>
          <w:lang w:val="en-US"/>
        </w:rPr>
        <w:t>E</w:t>
      </w:r>
      <w:r w:rsidRPr="00DC148E">
        <w:rPr>
          <w:rFonts w:ascii="Palatino Linotype" w:hAnsi="Palatino Linotype"/>
          <w:sz w:val="28"/>
          <w:szCs w:val="28"/>
        </w:rPr>
        <w:t>) восстановления и улучшения природной среды и природных ресурсов;</w:t>
      </w:r>
    </w:p>
    <w:p w:rsidR="00754190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@6.</w:t>
      </w:r>
      <w:r w:rsidR="009C2859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Организация системы управления природопользова</w:t>
      </w:r>
      <w:r w:rsidRPr="00DC148E">
        <w:rPr>
          <w:rFonts w:ascii="Palatino Linotype" w:hAnsi="Palatino Linotype"/>
          <w:sz w:val="28"/>
          <w:szCs w:val="28"/>
        </w:rPr>
        <w:softHyphen/>
        <w:t>нием включает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  <w:lang w:val="tg-Cyrl-TJ"/>
        </w:rPr>
        <w:t>У</w:t>
      </w:r>
      <w:r w:rsidRPr="00DC148E">
        <w:rPr>
          <w:rFonts w:ascii="Palatino Linotype" w:hAnsi="Palatino Linotype"/>
          <w:sz w:val="28"/>
          <w:szCs w:val="28"/>
        </w:rPr>
        <w:t xml:space="preserve">становление приоритетов, формирование </w:t>
      </w:r>
      <w:proofErr w:type="spellStart"/>
      <w:r w:rsidRPr="00DC148E">
        <w:rPr>
          <w:rFonts w:ascii="Palatino Linotype" w:hAnsi="Palatino Linotype"/>
          <w:sz w:val="28"/>
          <w:szCs w:val="28"/>
        </w:rPr>
        <w:t>экополитики</w:t>
      </w:r>
      <w:proofErr w:type="spellEnd"/>
      <w:r w:rsidRPr="00DC148E">
        <w:rPr>
          <w:rFonts w:ascii="Palatino Linotype" w:hAnsi="Palatino Linotype"/>
          <w:sz w:val="28"/>
          <w:szCs w:val="28"/>
        </w:rPr>
        <w:t>,</w:t>
      </w:r>
      <w:r w:rsidR="009C2859" w:rsidRPr="00DC148E">
        <w:rPr>
          <w:rFonts w:ascii="Palatino Linotype" w:hAnsi="Palatino Linotype"/>
          <w:sz w:val="28"/>
          <w:szCs w:val="28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выработку стратегии,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выбор методов управления,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создание информационного и нормативно-правового обеспе</w:t>
      </w:r>
      <w:r w:rsidRPr="00DC148E">
        <w:rPr>
          <w:rFonts w:ascii="Palatino Linotype" w:hAnsi="Palatino Linotype"/>
          <w:sz w:val="28"/>
          <w:szCs w:val="28"/>
        </w:rPr>
        <w:softHyphen/>
        <w:t>чения,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создание институциональной инфраструктуры;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гидросферу и нижнюю часть атмосферы;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754190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@7.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iCs/>
          <w:sz w:val="28"/>
          <w:szCs w:val="28"/>
        </w:rPr>
        <w:t xml:space="preserve">Природные ресурсы </w:t>
      </w:r>
      <w:r w:rsidRPr="00DC148E">
        <w:rPr>
          <w:rFonts w:ascii="Palatino Linotype" w:hAnsi="Palatino Linotype"/>
          <w:sz w:val="28"/>
          <w:szCs w:val="28"/>
        </w:rPr>
        <w:t xml:space="preserve">(естественные ресурсы) 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</w:t>
      </w:r>
      <w:r w:rsidR="00224592" w:rsidRPr="00DC148E">
        <w:rPr>
          <w:rFonts w:ascii="Palatino Linotype" w:hAnsi="Palatino Linotype"/>
          <w:iCs/>
          <w:sz w:val="28"/>
          <w:szCs w:val="28"/>
        </w:rPr>
        <w:t xml:space="preserve"> </w:t>
      </w:r>
      <w:r w:rsidR="00224592" w:rsidRPr="00DC148E">
        <w:rPr>
          <w:rFonts w:ascii="Palatino Linotype" w:hAnsi="Palatino Linotype"/>
          <w:sz w:val="28"/>
          <w:szCs w:val="28"/>
        </w:rPr>
        <w:t>элементы природы, часть совокупности природных условий и важнейшие компоненты природной среды, которые используются (либо могут быть использо</w:t>
      </w:r>
      <w:r w:rsidR="00224592" w:rsidRPr="00DC148E">
        <w:rPr>
          <w:rFonts w:ascii="Palatino Linotype" w:hAnsi="Palatino Linotype"/>
          <w:sz w:val="28"/>
          <w:szCs w:val="28"/>
        </w:rPr>
        <w:softHyphen/>
        <w:t>ваны) при данном уровне развития производительных сил для удовлет</w:t>
      </w:r>
      <w:r w:rsidR="00224592" w:rsidRPr="00DC148E">
        <w:rPr>
          <w:rFonts w:ascii="Palatino Linotype" w:hAnsi="Palatino Linotype"/>
          <w:sz w:val="28"/>
          <w:szCs w:val="28"/>
        </w:rPr>
        <w:softHyphen/>
        <w:t>ворения разнообразных потребностей общества и общественного про</w:t>
      </w:r>
      <w:r w:rsidR="00224592" w:rsidRPr="00DC148E">
        <w:rPr>
          <w:rFonts w:ascii="Palatino Linotype" w:hAnsi="Palatino Linotype"/>
          <w:sz w:val="28"/>
          <w:szCs w:val="28"/>
        </w:rPr>
        <w:softHyphen/>
        <w:t>изводства;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гидросферу и нижнюю часть атмосферы;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754190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@8.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iCs/>
          <w:sz w:val="28"/>
          <w:szCs w:val="28"/>
        </w:rPr>
        <w:t>Сырье —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>$A) та часть природных ресурсов, которую можно использо</w:t>
      </w:r>
      <w:r w:rsidRPr="00DC148E">
        <w:rPr>
          <w:rFonts w:ascii="Palatino Linotype" w:hAnsi="Palatino Linotype"/>
          <w:sz w:val="28"/>
          <w:szCs w:val="28"/>
        </w:rPr>
        <w:softHyphen/>
        <w:t>вать в определенных технических, экономических и социальных це</w:t>
      </w:r>
      <w:r w:rsidRPr="00DC148E">
        <w:rPr>
          <w:rFonts w:ascii="Palatino Linotype" w:hAnsi="Palatino Linotype"/>
          <w:sz w:val="28"/>
          <w:szCs w:val="28"/>
        </w:rPr>
        <w:softHyphen/>
        <w:t>лях;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Значение отдельных видов сырья для промышленности определя</w:t>
      </w:r>
      <w:r w:rsidRPr="00DC148E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гидросферу и нижнюю часть атмосферы;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754190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@9.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iCs/>
          <w:sz w:val="28"/>
          <w:szCs w:val="28"/>
        </w:rPr>
        <w:t>Запасы —</w:t>
      </w:r>
      <w:r w:rsidRPr="00DC148E">
        <w:rPr>
          <w:rFonts w:ascii="Palatino Linotype" w:hAnsi="Palatino Linotype"/>
          <w:iCs/>
          <w:sz w:val="28"/>
          <w:szCs w:val="28"/>
          <w:lang w:val="tg-Cyrl-TJ"/>
        </w:rPr>
        <w:t>это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более частная категория, связанная с конкретным вре</w:t>
      </w:r>
      <w:r w:rsidRPr="00DC148E">
        <w:rPr>
          <w:rFonts w:ascii="Palatino Linotype" w:hAnsi="Palatino Linotype"/>
          <w:sz w:val="28"/>
          <w:szCs w:val="28"/>
        </w:rPr>
        <w:softHyphen/>
        <w:t>менным периодом;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Значение отдельных видов сырья для промышленности определя</w:t>
      </w:r>
      <w:r w:rsidRPr="00DC148E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гидросферу и нижнюю часть атмосферы;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754190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@10.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iCs/>
          <w:sz w:val="28"/>
          <w:szCs w:val="28"/>
        </w:rPr>
        <w:t xml:space="preserve">Экологическая классификация </w:t>
      </w:r>
      <w:r w:rsidRPr="00DC148E">
        <w:rPr>
          <w:rFonts w:ascii="Palatino Linotype" w:hAnsi="Palatino Linotype"/>
          <w:sz w:val="28"/>
          <w:szCs w:val="28"/>
        </w:rPr>
        <w:t xml:space="preserve">природных ресурсов основана на признаках </w:t>
      </w:r>
      <w:proofErr w:type="spellStart"/>
      <w:r w:rsidRPr="00DC148E">
        <w:rPr>
          <w:rFonts w:ascii="Palatino Linotype" w:hAnsi="Palatino Linotype"/>
          <w:sz w:val="28"/>
          <w:szCs w:val="28"/>
        </w:rPr>
        <w:t>исчерпаемости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и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</w:t>
      </w:r>
      <w:r w:rsidR="00224592" w:rsidRPr="00DC148E">
        <w:rPr>
          <w:rFonts w:ascii="Palatino Linotype" w:hAnsi="Palatino Linotype"/>
          <w:iCs/>
          <w:sz w:val="28"/>
          <w:szCs w:val="28"/>
        </w:rPr>
        <w:t xml:space="preserve"> </w:t>
      </w:r>
      <w:proofErr w:type="spellStart"/>
      <w:r w:rsidR="00224592" w:rsidRPr="00DC148E">
        <w:rPr>
          <w:rFonts w:ascii="Palatino Linotype" w:hAnsi="Palatino Linotype"/>
          <w:sz w:val="28"/>
          <w:szCs w:val="28"/>
        </w:rPr>
        <w:t>возобновимости</w:t>
      </w:r>
      <w:proofErr w:type="spellEnd"/>
      <w:r w:rsidR="00224592" w:rsidRPr="00DC148E">
        <w:rPr>
          <w:rFonts w:ascii="Palatino Linotype" w:hAnsi="Palatino Linotype"/>
          <w:sz w:val="28"/>
          <w:szCs w:val="28"/>
        </w:rPr>
        <w:t xml:space="preserve"> их запасов;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Значение отдельных видов сырья для промышленности определя</w:t>
      </w:r>
      <w:r w:rsidRPr="00DC148E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гидросферу и нижнюю часть атмосферы;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щие принципы и методы сохранения, восстановления и улучшения </w:t>
      </w:r>
      <w:r w:rsidRPr="00DC148E">
        <w:rPr>
          <w:rFonts w:ascii="Palatino Linotype" w:hAnsi="Palatino Linotype"/>
          <w:sz w:val="28"/>
          <w:szCs w:val="28"/>
        </w:rPr>
        <w:lastRenderedPageBreak/>
        <w:t>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754190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@11.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iCs/>
          <w:sz w:val="28"/>
          <w:szCs w:val="28"/>
        </w:rPr>
        <w:t>Неисчерпаемые ресурсы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использование которых человеком не приводит к видимому истощению их запасов ныне или в обозримом будущем (сол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нечная энергия, </w:t>
      </w:r>
      <w:proofErr w:type="spellStart"/>
      <w:r w:rsidRPr="00DC148E">
        <w:rPr>
          <w:rFonts w:ascii="Palatino Linotype" w:hAnsi="Palatino Linotype"/>
          <w:sz w:val="28"/>
          <w:szCs w:val="28"/>
        </w:rPr>
        <w:t>внутриземное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тепло, энергия воды, воздух);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Значение отдельных видов сырья для промышленности определя</w:t>
      </w:r>
      <w:r w:rsidRPr="00DC148E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гидросферу и нижнюю часть атмосферы;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754190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@12.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9C2859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proofErr w:type="spellStart"/>
      <w:r w:rsidRPr="00DC148E">
        <w:rPr>
          <w:rFonts w:ascii="Palatino Linotype" w:hAnsi="Palatino Linotype"/>
          <w:iCs/>
          <w:sz w:val="28"/>
          <w:szCs w:val="28"/>
        </w:rPr>
        <w:t>И</w:t>
      </w:r>
      <w:r w:rsidR="00224592" w:rsidRPr="00DC148E">
        <w:rPr>
          <w:rFonts w:ascii="Palatino Linotype" w:hAnsi="Palatino Linotype"/>
          <w:iCs/>
          <w:sz w:val="28"/>
          <w:szCs w:val="28"/>
        </w:rPr>
        <w:t>счерпаемые</w:t>
      </w:r>
      <w:proofErr w:type="spellEnd"/>
      <w:r w:rsidR="00224592" w:rsidRPr="00DC148E">
        <w:rPr>
          <w:rFonts w:ascii="Palatino Linotype" w:hAnsi="Palatino Linotype"/>
          <w:iCs/>
          <w:sz w:val="28"/>
          <w:szCs w:val="28"/>
        </w:rPr>
        <w:t xml:space="preserve"> </w:t>
      </w:r>
      <w:proofErr w:type="spellStart"/>
      <w:r w:rsidR="00224592" w:rsidRPr="00DC148E">
        <w:rPr>
          <w:rFonts w:ascii="Palatino Linotype" w:hAnsi="Palatino Linotype"/>
          <w:iCs/>
          <w:sz w:val="28"/>
          <w:szCs w:val="28"/>
        </w:rPr>
        <w:t>невозобновимые</w:t>
      </w:r>
      <w:proofErr w:type="spellEnd"/>
      <w:r w:rsidR="00224592" w:rsidRPr="00DC148E">
        <w:rPr>
          <w:rFonts w:ascii="Palatino Linotype" w:hAnsi="Palatino Linotype"/>
          <w:iCs/>
          <w:sz w:val="28"/>
          <w:szCs w:val="28"/>
        </w:rPr>
        <w:t xml:space="preserve"> ресурсы</w:t>
      </w:r>
      <w:proofErr w:type="gramStart"/>
      <w:r w:rsidR="00224592"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непрерывное использование кото</w:t>
      </w:r>
      <w:r w:rsidRPr="00DC148E">
        <w:rPr>
          <w:rFonts w:ascii="Palatino Linotype" w:hAnsi="Palatino Linotype"/>
          <w:sz w:val="28"/>
          <w:szCs w:val="28"/>
        </w:rPr>
        <w:softHyphen/>
        <w:t>рых может уменьшить их до уровня, при котором дальнейшая эксплуа</w:t>
      </w:r>
      <w:r w:rsidRPr="00DC148E">
        <w:rPr>
          <w:rFonts w:ascii="Palatino Linotype" w:hAnsi="Palatino Linotype"/>
          <w:sz w:val="28"/>
          <w:szCs w:val="28"/>
        </w:rPr>
        <w:softHyphen/>
        <w:t>тация становится экономически нецелесообразной;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При этом они не</w:t>
      </w:r>
      <w:r w:rsidRPr="00DC148E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ресурсы) Значение отдельных видов сырья для промышленности определя</w:t>
      </w:r>
      <w:r w:rsidRPr="00DC148E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гидросферу и нижнюю часть атмосферы;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>$E) восстановления и улучшения природной среды и природных ресурсов;</w:t>
      </w:r>
    </w:p>
    <w:p w:rsidR="00754190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@13.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754190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proofErr w:type="spellStart"/>
      <w:r w:rsidRPr="00DC148E">
        <w:rPr>
          <w:rFonts w:ascii="Palatino Linotype" w:hAnsi="Palatino Linotype"/>
          <w:iCs/>
          <w:sz w:val="28"/>
          <w:szCs w:val="28"/>
        </w:rPr>
        <w:t>И</w:t>
      </w:r>
      <w:r w:rsidR="00224592" w:rsidRPr="00DC148E">
        <w:rPr>
          <w:rFonts w:ascii="Palatino Linotype" w:hAnsi="Palatino Linotype"/>
          <w:iCs/>
          <w:sz w:val="28"/>
          <w:szCs w:val="28"/>
        </w:rPr>
        <w:t>счерпаемые</w:t>
      </w:r>
      <w:proofErr w:type="spellEnd"/>
      <w:r w:rsidR="00224592" w:rsidRPr="00DC148E">
        <w:rPr>
          <w:rFonts w:ascii="Palatino Linotype" w:hAnsi="Palatino Linotype"/>
          <w:iCs/>
          <w:sz w:val="28"/>
          <w:szCs w:val="28"/>
        </w:rPr>
        <w:t xml:space="preserve"> </w:t>
      </w:r>
      <w:proofErr w:type="spellStart"/>
      <w:r w:rsidR="00224592" w:rsidRPr="00DC148E">
        <w:rPr>
          <w:rFonts w:ascii="Palatino Linotype" w:hAnsi="Palatino Linotype"/>
          <w:iCs/>
          <w:sz w:val="28"/>
          <w:szCs w:val="28"/>
        </w:rPr>
        <w:t>возобновимые</w:t>
      </w:r>
      <w:proofErr w:type="spellEnd"/>
      <w:r w:rsidR="00224592" w:rsidRPr="00DC148E">
        <w:rPr>
          <w:rFonts w:ascii="Palatino Linotype" w:hAnsi="Palatino Linotype"/>
          <w:iCs/>
          <w:sz w:val="28"/>
          <w:szCs w:val="28"/>
        </w:rPr>
        <w:t xml:space="preserve"> ресурсы</w:t>
      </w:r>
      <w:proofErr w:type="gramStart"/>
      <w:r w:rsidR="00224592"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которым свойственна способность к восстановлению (путем размножения или других природных циклов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например флора, фауна, водные ресурсы. В этой подгруппе выделяют ресурсы с крайне медленными темпами возобновления (плодородные земли, лесные ресурсы с высоким качеством древесины);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При этом они не</w:t>
      </w:r>
      <w:r w:rsidRPr="00DC148E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ресурсы) Значение отдельных видов сырья для промышленности определя</w:t>
      </w:r>
      <w:r w:rsidRPr="00DC148E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гидросферу и нижнюю часть атмосферы;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754190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@14.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по экономической целесообразности замены различают </w:t>
      </w:r>
      <w:proofErr w:type="gramStart"/>
      <w:r w:rsidRPr="00DC148E">
        <w:rPr>
          <w:rFonts w:ascii="Palatino Linotype" w:hAnsi="Palatino Linotype"/>
          <w:sz w:val="28"/>
          <w:szCs w:val="28"/>
        </w:rPr>
        <w:t>ресурсы</w:t>
      </w:r>
      <w:r w:rsidRPr="00DC148E">
        <w:rPr>
          <w:rFonts w:ascii="Palatino Linotype" w:hAnsi="Palatino Linotype"/>
          <w:iCs/>
          <w:sz w:val="28"/>
          <w:szCs w:val="28"/>
        </w:rPr>
        <w:t>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$A) </w:t>
      </w:r>
      <w:r w:rsidRPr="00DC148E">
        <w:rPr>
          <w:rFonts w:ascii="Palatino Linotype" w:hAnsi="Palatino Linotype"/>
          <w:iCs/>
          <w:sz w:val="28"/>
          <w:szCs w:val="28"/>
        </w:rPr>
        <w:t>заменимые</w:t>
      </w:r>
      <w:r w:rsidRPr="00DC148E">
        <w:rPr>
          <w:rFonts w:ascii="Palatino Linotype" w:hAnsi="Palatino Linotype"/>
          <w:sz w:val="28"/>
          <w:szCs w:val="28"/>
        </w:rPr>
        <w:t xml:space="preserve"> и </w:t>
      </w:r>
      <w:r w:rsidRPr="00DC148E">
        <w:rPr>
          <w:rFonts w:ascii="Palatino Linotype" w:hAnsi="Palatino Linotype"/>
          <w:iCs/>
          <w:sz w:val="28"/>
          <w:szCs w:val="28"/>
        </w:rPr>
        <w:t>незаменимые</w:t>
      </w:r>
      <w:r w:rsidRPr="00DC148E">
        <w:rPr>
          <w:rFonts w:ascii="Palatino Linotype" w:hAnsi="Palatino Linotype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$B) </w:t>
      </w:r>
      <w:proofErr w:type="gramStart"/>
      <w:r w:rsidRPr="00DC148E">
        <w:rPr>
          <w:rFonts w:ascii="Palatino Linotype" w:hAnsi="Palatino Linotype"/>
          <w:sz w:val="28"/>
          <w:szCs w:val="28"/>
        </w:rPr>
        <w:t>При этом например</w:t>
      </w:r>
      <w:proofErr w:type="gramEnd"/>
      <w:r w:rsidRPr="00DC148E">
        <w:rPr>
          <w:rFonts w:ascii="Palatino Linotype" w:hAnsi="Palatino Linotype"/>
          <w:sz w:val="28"/>
          <w:szCs w:val="28"/>
        </w:rPr>
        <w:t>, к заменимым относят топлив</w:t>
      </w:r>
      <w:r w:rsidRPr="00DC148E">
        <w:rPr>
          <w:rFonts w:ascii="Palatino Linotype" w:hAnsi="Palatino Linotype"/>
          <w:sz w:val="28"/>
          <w:szCs w:val="28"/>
        </w:rPr>
        <w:softHyphen/>
        <w:t>но-энергетические ресурсы (они могут быть заменены другими источ</w:t>
      </w:r>
      <w:r w:rsidRPr="00DC148E">
        <w:rPr>
          <w:rFonts w:ascii="Palatino Linotype" w:hAnsi="Palatino Linotype"/>
          <w:sz w:val="28"/>
          <w:szCs w:val="28"/>
        </w:rPr>
        <w:softHyphen/>
        <w:t>никами энергии)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Pr="00DC148E">
        <w:rPr>
          <w:rFonts w:ascii="Palatino Linotype" w:hAnsi="Palatino Linotype"/>
          <w:sz w:val="28"/>
          <w:szCs w:val="28"/>
        </w:rPr>
        <w:t xml:space="preserve"> К незаменимым принадлежат ресурсы атмосферно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го воздуха, пресные воды и </w:t>
      </w:r>
      <w:proofErr w:type="spellStart"/>
      <w:proofErr w:type="gramStart"/>
      <w:r w:rsidRPr="00DC148E">
        <w:rPr>
          <w:rFonts w:ascii="Palatino Linotype" w:hAnsi="Palatino Linotype"/>
          <w:sz w:val="28"/>
          <w:szCs w:val="28"/>
        </w:rPr>
        <w:t>пр;они</w:t>
      </w:r>
      <w:proofErr w:type="spellEnd"/>
      <w:proofErr w:type="gramEnd"/>
      <w:r w:rsidRPr="00DC148E">
        <w:rPr>
          <w:rFonts w:ascii="Palatino Linotype" w:hAnsi="Palatino Linotype"/>
          <w:sz w:val="28"/>
          <w:szCs w:val="28"/>
        </w:rPr>
        <w:t xml:space="preserve"> не</w:t>
      </w:r>
      <w:r w:rsidRPr="00DC148E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ресурсы) Значение отдельных видов сырья для промышленности определя</w:t>
      </w:r>
      <w:r w:rsidRPr="00DC148E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коры) , гидросферу и нижнюю часть атмосферы;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щие принципы и методы сохранения, восстановления и улучшения </w:t>
      </w:r>
      <w:r w:rsidRPr="00DC148E">
        <w:rPr>
          <w:rFonts w:ascii="Palatino Linotype" w:hAnsi="Palatino Linotype"/>
          <w:sz w:val="28"/>
          <w:szCs w:val="28"/>
        </w:rPr>
        <w:lastRenderedPageBreak/>
        <w:t>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754190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@1</w:t>
      </w:r>
      <w:r w:rsidR="008359B4">
        <w:rPr>
          <w:rFonts w:ascii="Palatino Linotype" w:hAnsi="Palatino Linotype"/>
          <w:sz w:val="28"/>
          <w:szCs w:val="28"/>
        </w:rPr>
        <w:t>5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ценность может быть</w:t>
      </w:r>
      <w:proofErr w:type="gramStart"/>
      <w:r w:rsidRPr="00DC148E">
        <w:rPr>
          <w:rFonts w:ascii="Palatino Linotype" w:hAnsi="Palatino Linotype"/>
          <w:sz w:val="28"/>
          <w:szCs w:val="28"/>
        </w:rPr>
        <w:t xml:space="preserve"> </w:t>
      </w:r>
      <w:r w:rsidRPr="00DC148E">
        <w:rPr>
          <w:rFonts w:ascii="Palatino Linotype" w:hAnsi="Palatino Linotype"/>
          <w:iCs/>
          <w:sz w:val="28"/>
          <w:szCs w:val="28"/>
        </w:rPr>
        <w:t>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$A) </w:t>
      </w:r>
      <w:proofErr w:type="gramStart"/>
      <w:r w:rsidRPr="00DC148E">
        <w:rPr>
          <w:rFonts w:ascii="Palatino Linotype" w:hAnsi="Palatino Linotype"/>
          <w:sz w:val="28"/>
          <w:szCs w:val="28"/>
        </w:rPr>
        <w:t>В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зависимости от вида человеческих потребностей ценность может быть материальной, социально-политической, эсте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тической и пр., при этом выделяют </w:t>
      </w:r>
      <w:r w:rsidRPr="00DC148E">
        <w:rPr>
          <w:rFonts w:ascii="Palatino Linotype" w:hAnsi="Palatino Linotype"/>
          <w:iCs/>
          <w:sz w:val="28"/>
          <w:szCs w:val="28"/>
        </w:rPr>
        <w:t>экономическую оценку,</w:t>
      </w:r>
      <w:r w:rsidRPr="00DC148E">
        <w:rPr>
          <w:rFonts w:ascii="Palatino Linotype" w:hAnsi="Palatino Linotype"/>
          <w:sz w:val="28"/>
          <w:szCs w:val="28"/>
        </w:rPr>
        <w:t xml:space="preserve"> </w:t>
      </w:r>
      <w:r w:rsidRPr="00DC148E">
        <w:rPr>
          <w:rFonts w:ascii="Palatino Linotype" w:hAnsi="Palatino Linotype"/>
          <w:iCs/>
          <w:sz w:val="28"/>
          <w:szCs w:val="28"/>
        </w:rPr>
        <w:t>внеэкономическую оценку</w:t>
      </w:r>
      <w:r w:rsidRPr="00DC148E">
        <w:rPr>
          <w:rFonts w:ascii="Palatino Linotype" w:hAnsi="Palatino Linotype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$B) </w:t>
      </w:r>
      <w:proofErr w:type="gramStart"/>
      <w:r w:rsidRPr="00DC148E">
        <w:rPr>
          <w:rFonts w:ascii="Palatino Linotype" w:hAnsi="Palatino Linotype"/>
          <w:sz w:val="28"/>
          <w:szCs w:val="28"/>
        </w:rPr>
        <w:t>При этом например</w:t>
      </w:r>
      <w:proofErr w:type="gramEnd"/>
      <w:r w:rsidRPr="00DC148E">
        <w:rPr>
          <w:rFonts w:ascii="Palatino Linotype" w:hAnsi="Palatino Linotype"/>
          <w:sz w:val="28"/>
          <w:szCs w:val="28"/>
        </w:rPr>
        <w:t>, к заменимым относят топлив</w:t>
      </w:r>
      <w:r w:rsidRPr="00DC148E">
        <w:rPr>
          <w:rFonts w:ascii="Palatino Linotype" w:hAnsi="Palatino Linotype"/>
          <w:sz w:val="28"/>
          <w:szCs w:val="28"/>
        </w:rPr>
        <w:softHyphen/>
        <w:t>но-энергетические ресурсы (они могут быть заменены другими источ</w:t>
      </w:r>
      <w:r w:rsidRPr="00DC148E">
        <w:rPr>
          <w:rFonts w:ascii="Palatino Linotype" w:hAnsi="Palatino Linotype"/>
          <w:sz w:val="28"/>
          <w:szCs w:val="28"/>
        </w:rPr>
        <w:softHyphen/>
        <w:t>никами энергии)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Pr="00DC148E">
        <w:rPr>
          <w:rFonts w:ascii="Palatino Linotype" w:hAnsi="Palatino Linotype"/>
          <w:sz w:val="28"/>
          <w:szCs w:val="28"/>
        </w:rPr>
        <w:t xml:space="preserve"> К незаменимым принадлежат ресурсы атмосферно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го воздуха, пресные воды и </w:t>
      </w:r>
      <w:proofErr w:type="spellStart"/>
      <w:proofErr w:type="gramStart"/>
      <w:r w:rsidRPr="00DC148E">
        <w:rPr>
          <w:rFonts w:ascii="Palatino Linotype" w:hAnsi="Palatino Linotype"/>
          <w:sz w:val="28"/>
          <w:szCs w:val="28"/>
        </w:rPr>
        <w:t>пр;они</w:t>
      </w:r>
      <w:proofErr w:type="spellEnd"/>
      <w:proofErr w:type="gramEnd"/>
      <w:r w:rsidRPr="00DC148E">
        <w:rPr>
          <w:rFonts w:ascii="Palatino Linotype" w:hAnsi="Palatino Linotype"/>
          <w:sz w:val="28"/>
          <w:szCs w:val="28"/>
        </w:rPr>
        <w:t xml:space="preserve"> не</w:t>
      </w:r>
      <w:r w:rsidRPr="00DC148E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ресурсы) Значение отдельных видов сырья для промышленности определя</w:t>
      </w:r>
      <w:r w:rsidRPr="00DC148E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коры) , гидросферу и нижнюю часть атмосферы;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754190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@1</w:t>
      </w:r>
      <w:r w:rsidR="008359B4">
        <w:rPr>
          <w:rFonts w:ascii="Palatino Linotype" w:hAnsi="Palatino Linotype"/>
          <w:sz w:val="28"/>
          <w:szCs w:val="28"/>
        </w:rPr>
        <w:t>6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iCs/>
          <w:sz w:val="28"/>
          <w:szCs w:val="28"/>
        </w:rPr>
        <w:t>экономическую оценку</w:t>
      </w:r>
      <w:proofErr w:type="gramStart"/>
      <w:r w:rsidRPr="00DC148E">
        <w:rPr>
          <w:rFonts w:ascii="Palatino Linotype" w:hAnsi="Palatino Linotype"/>
          <w:iCs/>
          <w:sz w:val="28"/>
          <w:szCs w:val="28"/>
        </w:rPr>
        <w:t xml:space="preserve"> 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определение общественной полезности природных ресурсов (т.е. вклада в удовлетворение общественных потребностей через производство или потребление);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$B) </w:t>
      </w:r>
      <w:proofErr w:type="gramStart"/>
      <w:r w:rsidRPr="00DC148E">
        <w:rPr>
          <w:rFonts w:ascii="Palatino Linotype" w:hAnsi="Palatino Linotype"/>
          <w:sz w:val="28"/>
          <w:szCs w:val="28"/>
        </w:rPr>
        <w:t>При этом например</w:t>
      </w:r>
      <w:proofErr w:type="gramEnd"/>
      <w:r w:rsidRPr="00DC148E">
        <w:rPr>
          <w:rFonts w:ascii="Palatino Linotype" w:hAnsi="Palatino Linotype"/>
          <w:sz w:val="28"/>
          <w:szCs w:val="28"/>
        </w:rPr>
        <w:t>, к заменимым относят топлив</w:t>
      </w:r>
      <w:r w:rsidRPr="00DC148E">
        <w:rPr>
          <w:rFonts w:ascii="Palatino Linotype" w:hAnsi="Palatino Linotype"/>
          <w:sz w:val="28"/>
          <w:szCs w:val="28"/>
        </w:rPr>
        <w:softHyphen/>
        <w:t>но-энергетические ресурсы (они могут быть заменены другими источ</w:t>
      </w:r>
      <w:r w:rsidRPr="00DC148E">
        <w:rPr>
          <w:rFonts w:ascii="Palatino Linotype" w:hAnsi="Palatino Linotype"/>
          <w:sz w:val="28"/>
          <w:szCs w:val="28"/>
        </w:rPr>
        <w:softHyphen/>
        <w:t>никами энергии)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Pr="00DC148E">
        <w:rPr>
          <w:rFonts w:ascii="Palatino Linotype" w:hAnsi="Palatino Linotype"/>
          <w:sz w:val="28"/>
          <w:szCs w:val="28"/>
        </w:rPr>
        <w:t xml:space="preserve"> К незаменимым принадлежат ресурсы атмосферно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го воздуха, пресные воды и </w:t>
      </w:r>
      <w:proofErr w:type="spellStart"/>
      <w:proofErr w:type="gramStart"/>
      <w:r w:rsidRPr="00DC148E">
        <w:rPr>
          <w:rFonts w:ascii="Palatino Linotype" w:hAnsi="Palatino Linotype"/>
          <w:sz w:val="28"/>
          <w:szCs w:val="28"/>
        </w:rPr>
        <w:t>пр;они</w:t>
      </w:r>
      <w:proofErr w:type="spellEnd"/>
      <w:proofErr w:type="gramEnd"/>
      <w:r w:rsidRPr="00DC148E">
        <w:rPr>
          <w:rFonts w:ascii="Palatino Linotype" w:hAnsi="Palatino Linotype"/>
          <w:sz w:val="28"/>
          <w:szCs w:val="28"/>
        </w:rPr>
        <w:t xml:space="preserve"> не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способны к самовосстановлению за сроки, соизмеримые со сроками потребления (например, минеральные ресурсы) Значение отдельных видов сырья для </w:t>
      </w:r>
      <w:r w:rsidRPr="00DC148E">
        <w:rPr>
          <w:rFonts w:ascii="Palatino Linotype" w:hAnsi="Palatino Linotype"/>
          <w:sz w:val="28"/>
          <w:szCs w:val="28"/>
        </w:rPr>
        <w:lastRenderedPageBreak/>
        <w:t>промышленности определя</w:t>
      </w:r>
      <w:r w:rsidRPr="00DC148E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коры) , гидросферу и нижнюю часть атмосферы;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754190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@1</w:t>
      </w:r>
      <w:r w:rsidR="008359B4">
        <w:rPr>
          <w:rFonts w:ascii="Palatino Linotype" w:hAnsi="Palatino Linotype"/>
          <w:sz w:val="28"/>
          <w:szCs w:val="28"/>
        </w:rPr>
        <w:t>7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iCs/>
          <w:sz w:val="28"/>
          <w:szCs w:val="28"/>
        </w:rPr>
        <w:t>внеэкономическую оценку</w:t>
      </w:r>
      <w:proofErr w:type="gramStart"/>
      <w:r w:rsidRPr="00DC148E">
        <w:rPr>
          <w:rFonts w:ascii="Palatino Linotype" w:hAnsi="Palatino Linotype"/>
          <w:iCs/>
          <w:sz w:val="28"/>
          <w:szCs w:val="28"/>
        </w:rPr>
        <w:t xml:space="preserve"> 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определение экологической, социальной, эстетической, культурной или иной ценности ресурса, обычно не выражаемой в экономических показателях (однако она может быть (условно исчислена в деньгах как сумма, которой готово и может пожертвовать общество за сохранение этого вида ресурса);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$B) </w:t>
      </w:r>
      <w:proofErr w:type="gramStart"/>
      <w:r w:rsidRPr="00DC148E">
        <w:rPr>
          <w:rFonts w:ascii="Palatino Linotype" w:hAnsi="Palatino Linotype"/>
          <w:sz w:val="28"/>
          <w:szCs w:val="28"/>
        </w:rPr>
        <w:t>При этом например</w:t>
      </w:r>
      <w:proofErr w:type="gramEnd"/>
      <w:r w:rsidRPr="00DC148E">
        <w:rPr>
          <w:rFonts w:ascii="Palatino Linotype" w:hAnsi="Palatino Linotype"/>
          <w:sz w:val="28"/>
          <w:szCs w:val="28"/>
        </w:rPr>
        <w:t>, к заменимым относят топлив</w:t>
      </w:r>
      <w:r w:rsidRPr="00DC148E">
        <w:rPr>
          <w:rFonts w:ascii="Palatino Linotype" w:hAnsi="Palatino Linotype"/>
          <w:sz w:val="28"/>
          <w:szCs w:val="28"/>
        </w:rPr>
        <w:softHyphen/>
        <w:t>но-энергетические ресурсы (они могут быть заменены другими источ</w:t>
      </w:r>
      <w:r w:rsidRPr="00DC148E">
        <w:rPr>
          <w:rFonts w:ascii="Palatino Linotype" w:hAnsi="Palatino Linotype"/>
          <w:sz w:val="28"/>
          <w:szCs w:val="28"/>
        </w:rPr>
        <w:softHyphen/>
        <w:t>никами энергии)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Pr="00DC148E">
        <w:rPr>
          <w:rFonts w:ascii="Palatino Linotype" w:hAnsi="Palatino Linotype"/>
          <w:sz w:val="28"/>
          <w:szCs w:val="28"/>
        </w:rPr>
        <w:t xml:space="preserve"> К незаменимым принадлежат ресурсы атмосферно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го воздуха, пресные воды и </w:t>
      </w:r>
      <w:proofErr w:type="spellStart"/>
      <w:r w:rsidRPr="00DC148E">
        <w:rPr>
          <w:rFonts w:ascii="Palatino Linotype" w:hAnsi="Palatino Linotype"/>
          <w:sz w:val="28"/>
          <w:szCs w:val="28"/>
        </w:rPr>
        <w:t>пр</w:t>
      </w:r>
      <w:proofErr w:type="spellEnd"/>
      <w:r w:rsidRPr="00DC148E">
        <w:rPr>
          <w:rFonts w:ascii="Palatino Linotype" w:hAnsi="Palatino Linotype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754190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@1</w:t>
      </w:r>
      <w:r w:rsidR="008359B4">
        <w:rPr>
          <w:rFonts w:ascii="Palatino Linotype" w:hAnsi="Palatino Linotype"/>
          <w:sz w:val="28"/>
          <w:szCs w:val="28"/>
        </w:rPr>
        <w:t>8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iCs/>
          <w:sz w:val="28"/>
          <w:szCs w:val="28"/>
        </w:rPr>
        <w:t>Экономическая оценка природных ресурсов</w:t>
      </w:r>
      <w:proofErr w:type="gramStart"/>
      <w:r w:rsidRPr="00DC148E">
        <w:rPr>
          <w:rFonts w:ascii="Palatino Linotype" w:hAnsi="Palatino Linotype"/>
          <w:iCs/>
          <w:sz w:val="28"/>
          <w:szCs w:val="28"/>
        </w:rPr>
        <w:t xml:space="preserve"> 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это определение в де</w:t>
      </w:r>
      <w:r w:rsidRPr="00DC148E">
        <w:rPr>
          <w:rFonts w:ascii="Palatino Linotype" w:hAnsi="Palatino Linotype"/>
          <w:sz w:val="28"/>
          <w:szCs w:val="28"/>
        </w:rPr>
        <w:softHyphen/>
        <w:t>нежном выражении хозяйственного эффекта (ценности) от использо</w:t>
      </w:r>
      <w:r w:rsidRPr="00DC148E">
        <w:rPr>
          <w:rFonts w:ascii="Palatino Linotype" w:hAnsi="Palatino Linotype"/>
          <w:sz w:val="28"/>
          <w:szCs w:val="28"/>
        </w:rPr>
        <w:softHyphen/>
        <w:t>вания ресурсов в выбранных вариантах (фиксированных социаль</w:t>
      </w:r>
      <w:r w:rsidRPr="00DC148E">
        <w:rPr>
          <w:rFonts w:ascii="Palatino Linotype" w:hAnsi="Palatino Linotype"/>
          <w:sz w:val="28"/>
          <w:szCs w:val="28"/>
        </w:rPr>
        <w:softHyphen/>
        <w:t>но-экономических условиях производства при заданных режимах природопользования и экологических ограничениях на хозяйствен</w:t>
      </w:r>
      <w:r w:rsidRPr="00DC148E">
        <w:rPr>
          <w:rFonts w:ascii="Palatino Linotype" w:hAnsi="Palatino Linotype"/>
          <w:sz w:val="28"/>
          <w:szCs w:val="28"/>
        </w:rPr>
        <w:softHyphen/>
        <w:t>ную деятельность;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В узком значении экономическая оценка природ</w:t>
      </w:r>
      <w:r w:rsidRPr="00DC148E">
        <w:rPr>
          <w:rFonts w:ascii="Palatino Linotype" w:hAnsi="Palatino Linotype"/>
          <w:sz w:val="28"/>
          <w:szCs w:val="28"/>
        </w:rPr>
        <w:softHyphen/>
        <w:t>ных ресурсов представляет денежное выражение потребительных сто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имостей, </w:t>
      </w:r>
      <w:r w:rsidRPr="00DC148E">
        <w:rPr>
          <w:rFonts w:ascii="Palatino Linotype" w:hAnsi="Palatino Linotype"/>
          <w:sz w:val="28"/>
          <w:szCs w:val="28"/>
        </w:rPr>
        <w:lastRenderedPageBreak/>
        <w:t xml:space="preserve">заключенных в природных </w:t>
      </w:r>
      <w:proofErr w:type="spellStart"/>
      <w:proofErr w:type="gramStart"/>
      <w:r w:rsidRPr="00DC148E">
        <w:rPr>
          <w:rFonts w:ascii="Palatino Linotype" w:hAnsi="Palatino Linotype"/>
          <w:sz w:val="28"/>
          <w:szCs w:val="28"/>
        </w:rPr>
        <w:t>ресурсах.При</w:t>
      </w:r>
      <w:proofErr w:type="spellEnd"/>
      <w:proofErr w:type="gramEnd"/>
      <w:r w:rsidRPr="00DC148E">
        <w:rPr>
          <w:rFonts w:ascii="Palatino Linotype" w:hAnsi="Palatino Linotype"/>
          <w:sz w:val="28"/>
          <w:szCs w:val="28"/>
        </w:rPr>
        <w:t xml:space="preserve"> этом например, к заменимым относят топлив</w:t>
      </w:r>
      <w:r w:rsidRPr="00DC148E">
        <w:rPr>
          <w:rFonts w:ascii="Palatino Linotype" w:hAnsi="Palatino Linotype"/>
          <w:sz w:val="28"/>
          <w:szCs w:val="28"/>
        </w:rPr>
        <w:softHyphen/>
        <w:t>но-энергетические ресурсы (они могут быть заменены другими источ</w:t>
      </w:r>
      <w:r w:rsidRPr="00DC148E">
        <w:rPr>
          <w:rFonts w:ascii="Palatino Linotype" w:hAnsi="Palatino Linotype"/>
          <w:sz w:val="28"/>
          <w:szCs w:val="28"/>
        </w:rPr>
        <w:softHyphen/>
        <w:t>никами энергии);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754190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@1</w:t>
      </w:r>
      <w:r w:rsidR="008359B4">
        <w:rPr>
          <w:rFonts w:ascii="Palatino Linotype" w:hAnsi="Palatino Linotype"/>
          <w:sz w:val="28"/>
          <w:szCs w:val="28"/>
        </w:rPr>
        <w:t>9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Экономическая оценка материальных ресурсов производится в та</w:t>
      </w:r>
      <w:r w:rsidRPr="00DC148E">
        <w:rPr>
          <w:rFonts w:ascii="Palatino Linotype" w:hAnsi="Palatino Linotype"/>
          <w:sz w:val="28"/>
          <w:szCs w:val="28"/>
        </w:rPr>
        <w:softHyphen/>
        <w:t>кой последовательности</w:t>
      </w:r>
      <w:proofErr w:type="gramStart"/>
      <w:r w:rsidRPr="00DC148E">
        <w:rPr>
          <w:rFonts w:ascii="Palatino Linotype" w:hAnsi="Palatino Linotype"/>
          <w:iCs/>
          <w:sz w:val="28"/>
          <w:szCs w:val="28"/>
        </w:rPr>
        <w:t xml:space="preserve"> 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Все верные ответы</w:t>
      </w:r>
      <w:r w:rsidRPr="00DC148E">
        <w:rPr>
          <w:rFonts w:ascii="Palatino Linotype" w:hAnsi="Palatino Linotype"/>
          <w:iCs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определяются фактические и предельные (критические) нагруз</w:t>
      </w:r>
      <w:r w:rsidRPr="00DC148E">
        <w:rPr>
          <w:rFonts w:ascii="Palatino Linotype" w:hAnsi="Palatino Linotype"/>
          <w:sz w:val="28"/>
          <w:szCs w:val="28"/>
        </w:rPr>
        <w:softHyphen/>
        <w:t>ки антропогенного воздействия на природные системы);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$C) производится оценка ассимиляционного потенциала </w:t>
      </w:r>
      <w:proofErr w:type="spellStart"/>
      <w:proofErr w:type="gramStart"/>
      <w:r w:rsidRPr="00DC148E">
        <w:rPr>
          <w:rFonts w:ascii="Palatino Linotype" w:hAnsi="Palatino Linotype"/>
          <w:sz w:val="28"/>
          <w:szCs w:val="28"/>
        </w:rPr>
        <w:t>террито</w:t>
      </w:r>
      <w:r w:rsidRPr="00DC148E">
        <w:rPr>
          <w:rFonts w:ascii="Palatino Linotype" w:hAnsi="Palatino Linotype"/>
          <w:sz w:val="28"/>
          <w:szCs w:val="28"/>
        </w:rPr>
        <w:softHyphen/>
        <w:t>рии,устанавливаются</w:t>
      </w:r>
      <w:proofErr w:type="spellEnd"/>
      <w:proofErr w:type="gramEnd"/>
      <w:r w:rsidRPr="00DC148E">
        <w:rPr>
          <w:rFonts w:ascii="Palatino Linotype" w:hAnsi="Palatino Linotype"/>
          <w:sz w:val="28"/>
          <w:szCs w:val="28"/>
        </w:rPr>
        <w:t xml:space="preserve"> квоты (лимиты) на изъятие (добычу) природ</w:t>
      </w:r>
      <w:r w:rsidRPr="00DC148E">
        <w:rPr>
          <w:rFonts w:ascii="Palatino Linotype" w:hAnsi="Palatino Linotype"/>
          <w:sz w:val="28"/>
          <w:szCs w:val="28"/>
        </w:rPr>
        <w:softHyphen/>
        <w:t>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$D) производится оценка воздействия использования природных ресурсов на окружающую </w:t>
      </w:r>
      <w:proofErr w:type="spellStart"/>
      <w:proofErr w:type="gramStart"/>
      <w:r w:rsidRPr="00DC148E">
        <w:rPr>
          <w:rFonts w:ascii="Palatino Linotype" w:hAnsi="Palatino Linotype"/>
          <w:sz w:val="28"/>
          <w:szCs w:val="28"/>
        </w:rPr>
        <w:t>среду,устанавливаются</w:t>
      </w:r>
      <w:proofErr w:type="spellEnd"/>
      <w:proofErr w:type="gramEnd"/>
      <w:r w:rsidRPr="00DC148E">
        <w:rPr>
          <w:rFonts w:ascii="Palatino Linotype" w:hAnsi="Palatino Linotype"/>
          <w:sz w:val="28"/>
          <w:szCs w:val="28"/>
        </w:rPr>
        <w:t xml:space="preserve"> условия, при которых возможно использова</w:t>
      </w:r>
      <w:r w:rsidRPr="00DC148E">
        <w:rPr>
          <w:rFonts w:ascii="Palatino Linotype" w:hAnsi="Palatino Linotype"/>
          <w:sz w:val="28"/>
          <w:szCs w:val="28"/>
        </w:rPr>
        <w:softHyphen/>
        <w:t>ние природных ресурсов (экологические ограничения);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рассчитывается интегральный эффект от использования при</w:t>
      </w:r>
      <w:r w:rsidRPr="00DC148E">
        <w:rPr>
          <w:rFonts w:ascii="Palatino Linotype" w:hAnsi="Palatino Linotype"/>
          <w:sz w:val="28"/>
          <w:szCs w:val="28"/>
        </w:rPr>
        <w:softHyphen/>
        <w:t>родных ресурсов при заданных экологических ограничениях и лими</w:t>
      </w:r>
      <w:r w:rsidRPr="00DC148E">
        <w:rPr>
          <w:rFonts w:ascii="Palatino Linotype" w:hAnsi="Palatino Linotype"/>
          <w:sz w:val="28"/>
          <w:szCs w:val="28"/>
        </w:rPr>
        <w:softHyphen/>
        <w:t>тах природопользования;</w:t>
      </w:r>
    </w:p>
    <w:p w:rsidR="00754190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</w:t>
      </w:r>
      <w:r w:rsidR="008359B4">
        <w:rPr>
          <w:rFonts w:ascii="Palatino Linotype" w:hAnsi="Palatino Linotype"/>
          <w:sz w:val="28"/>
          <w:szCs w:val="28"/>
        </w:rPr>
        <w:t>20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Экономическая оценка природных ресурсов</w:t>
      </w:r>
      <w:proofErr w:type="gramStart"/>
      <w:r w:rsidRPr="00DC148E">
        <w:rPr>
          <w:rFonts w:ascii="Palatino Linotype" w:hAnsi="Palatino Linotype"/>
          <w:iCs/>
          <w:sz w:val="28"/>
          <w:szCs w:val="28"/>
        </w:rPr>
        <w:t xml:space="preserve"> 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Все верные ответы</w:t>
      </w:r>
      <w:r w:rsidRPr="00DC148E">
        <w:rPr>
          <w:rFonts w:ascii="Palatino Linotype" w:hAnsi="Palatino Linotype"/>
          <w:iCs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Экономическая оценка природных ресурсов, используемых для производства материальных благ, производится только после опреде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ления </w:t>
      </w:r>
      <w:r w:rsidRPr="00DC148E">
        <w:rPr>
          <w:rFonts w:ascii="Palatino Linotype" w:hAnsi="Palatino Linotype"/>
          <w:iCs/>
          <w:sz w:val="28"/>
          <w:szCs w:val="28"/>
        </w:rPr>
        <w:t xml:space="preserve">условий, </w:t>
      </w:r>
      <w:r w:rsidRPr="00DC148E">
        <w:rPr>
          <w:rFonts w:ascii="Palatino Linotype" w:hAnsi="Palatino Linotype"/>
          <w:sz w:val="28"/>
          <w:szCs w:val="28"/>
        </w:rPr>
        <w:t>при которых возможно хозяйственное использование природных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$C) Эти условия включают </w:t>
      </w:r>
      <w:r w:rsidRPr="00DC148E">
        <w:rPr>
          <w:rFonts w:ascii="Palatino Linotype" w:hAnsi="Palatino Linotype"/>
          <w:iCs/>
          <w:sz w:val="28"/>
          <w:szCs w:val="28"/>
        </w:rPr>
        <w:t xml:space="preserve">оценку воздействия </w:t>
      </w:r>
      <w:r w:rsidRPr="00DC148E">
        <w:rPr>
          <w:rFonts w:ascii="Palatino Linotype" w:hAnsi="Palatino Linotype"/>
          <w:sz w:val="28"/>
          <w:szCs w:val="28"/>
        </w:rPr>
        <w:t>дея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тельности, связанной с использованием природных ресурсов, </w:t>
      </w:r>
      <w:r w:rsidRPr="00DC148E">
        <w:rPr>
          <w:rFonts w:ascii="Palatino Linotype" w:hAnsi="Palatino Linotype"/>
          <w:iCs/>
          <w:sz w:val="28"/>
          <w:szCs w:val="28"/>
        </w:rPr>
        <w:t>на окру</w:t>
      </w:r>
      <w:r w:rsidRPr="00DC148E">
        <w:rPr>
          <w:rFonts w:ascii="Palatino Linotype" w:hAnsi="Palatino Linotype"/>
          <w:iCs/>
          <w:sz w:val="28"/>
          <w:szCs w:val="28"/>
        </w:rPr>
        <w:softHyphen/>
        <w:t xml:space="preserve">жающую среду </w:t>
      </w:r>
      <w:r w:rsidR="00754190" w:rsidRPr="00DC148E">
        <w:rPr>
          <w:rFonts w:ascii="Palatino Linotype" w:hAnsi="Palatino Linotype"/>
          <w:sz w:val="28"/>
          <w:szCs w:val="28"/>
        </w:rPr>
        <w:t>(ОВОС)</w:t>
      </w:r>
      <w:r w:rsidRPr="00DC148E">
        <w:rPr>
          <w:rFonts w:ascii="Palatino Linotype" w:hAnsi="Palatino Linotype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ЭОПР включает оценку результатов (результатив</w:t>
      </w:r>
      <w:r w:rsidRPr="00DC148E">
        <w:rPr>
          <w:rFonts w:ascii="Palatino Linotype" w:hAnsi="Palatino Linotype"/>
          <w:sz w:val="28"/>
          <w:szCs w:val="28"/>
        </w:rPr>
        <w:softHyphen/>
        <w:t>ная часть) и издержек использования природных ресурсов (затратная часть);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>$E) Оценка результата использования природных ресурсов произ</w:t>
      </w:r>
      <w:r w:rsidRPr="00DC148E">
        <w:rPr>
          <w:rFonts w:ascii="Palatino Linotype" w:hAnsi="Palatino Linotype"/>
          <w:sz w:val="28"/>
          <w:szCs w:val="28"/>
        </w:rPr>
        <w:softHyphen/>
        <w:t>водится на основе цен соответственно мирового, внутреннего, регио</w:t>
      </w:r>
      <w:r w:rsidRPr="00DC148E">
        <w:rPr>
          <w:rFonts w:ascii="Palatino Linotype" w:hAnsi="Palatino Linotype"/>
          <w:sz w:val="28"/>
          <w:szCs w:val="28"/>
        </w:rPr>
        <w:softHyphen/>
        <w:t>нального или локального рынков продукции, производимой из оцени</w:t>
      </w:r>
      <w:r w:rsidRPr="00DC148E">
        <w:rPr>
          <w:rFonts w:ascii="Palatino Linotype" w:hAnsi="Palatino Linotype"/>
          <w:sz w:val="28"/>
          <w:szCs w:val="28"/>
        </w:rPr>
        <w:softHyphen/>
        <w:t>ваемых природных ресурсов;</w:t>
      </w:r>
    </w:p>
    <w:p w:rsidR="00754190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@2</w:t>
      </w:r>
      <w:r w:rsidR="008359B4">
        <w:rPr>
          <w:rFonts w:ascii="Palatino Linotype" w:hAnsi="Palatino Linotype"/>
          <w:sz w:val="28"/>
          <w:szCs w:val="28"/>
        </w:rPr>
        <w:t>1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iCs/>
          <w:sz w:val="28"/>
          <w:szCs w:val="28"/>
        </w:rPr>
        <w:t>Кадастр природных ресурсов —</w:t>
      </w:r>
      <w:proofErr w:type="gramStart"/>
      <w:r w:rsidRPr="00DC148E">
        <w:rPr>
          <w:rFonts w:ascii="Palatino Linotype" w:hAnsi="Palatino Linotype"/>
          <w:iCs/>
          <w:sz w:val="28"/>
          <w:szCs w:val="28"/>
        </w:rPr>
        <w:t xml:space="preserve"> 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это систематизированный свод све</w:t>
      </w:r>
      <w:r w:rsidRPr="00DC148E">
        <w:rPr>
          <w:rFonts w:ascii="Palatino Linotype" w:hAnsi="Palatino Linotype"/>
          <w:sz w:val="28"/>
          <w:szCs w:val="28"/>
        </w:rPr>
        <w:softHyphen/>
        <w:t>дений (количественных, качественных и территориально-адресных показателей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характеризующих определенный вид природных ресур</w:t>
      </w:r>
      <w:r w:rsidRPr="00DC148E">
        <w:rPr>
          <w:rFonts w:ascii="Palatino Linotype" w:hAnsi="Palatino Linotype"/>
          <w:sz w:val="28"/>
          <w:szCs w:val="28"/>
        </w:rPr>
        <w:softHyphen/>
        <w:t>сов, включая экономическую оценку, а также характер изменений состояния ресурсов под воздействием природных, техногенных и эко</w:t>
      </w:r>
      <w:r w:rsidRPr="00DC148E">
        <w:rPr>
          <w:rFonts w:ascii="Palatino Linotype" w:hAnsi="Palatino Linotype"/>
          <w:sz w:val="28"/>
          <w:szCs w:val="28"/>
        </w:rPr>
        <w:softHyphen/>
        <w:t>номических факторов;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кадастр может включать рекомен</w:t>
      </w:r>
      <w:r w:rsidRPr="00DC148E">
        <w:rPr>
          <w:rFonts w:ascii="Palatino Linotype" w:hAnsi="Palatino Linotype"/>
          <w:sz w:val="28"/>
          <w:szCs w:val="28"/>
        </w:rPr>
        <w:softHyphen/>
        <w:t>дации по рационализации использования ресурсов и необходимым мерам их охраны;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$C) Эти условия включают </w:t>
      </w:r>
      <w:r w:rsidRPr="00DC148E">
        <w:rPr>
          <w:rFonts w:ascii="Palatino Linotype" w:hAnsi="Palatino Linotype"/>
          <w:iCs/>
          <w:sz w:val="28"/>
          <w:szCs w:val="28"/>
        </w:rPr>
        <w:t xml:space="preserve">оценку воздействия </w:t>
      </w:r>
      <w:r w:rsidRPr="00DC148E">
        <w:rPr>
          <w:rFonts w:ascii="Palatino Linotype" w:hAnsi="Palatino Linotype"/>
          <w:sz w:val="28"/>
          <w:szCs w:val="28"/>
        </w:rPr>
        <w:t>дея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тельности, связанной с использованием природных ресурсов, </w:t>
      </w:r>
      <w:r w:rsidRPr="00DC148E">
        <w:rPr>
          <w:rFonts w:ascii="Palatino Linotype" w:hAnsi="Palatino Linotype"/>
          <w:iCs/>
          <w:sz w:val="28"/>
          <w:szCs w:val="28"/>
        </w:rPr>
        <w:t>на окру</w:t>
      </w:r>
      <w:r w:rsidRPr="00DC148E">
        <w:rPr>
          <w:rFonts w:ascii="Palatino Linotype" w:hAnsi="Palatino Linotype"/>
          <w:iCs/>
          <w:sz w:val="28"/>
          <w:szCs w:val="28"/>
        </w:rPr>
        <w:softHyphen/>
        <w:t xml:space="preserve">жающую среду </w:t>
      </w:r>
      <w:r w:rsidRPr="00DC148E">
        <w:rPr>
          <w:rFonts w:ascii="Palatino Linotype" w:hAnsi="Palatino Linotype"/>
          <w:sz w:val="28"/>
          <w:szCs w:val="28"/>
        </w:rPr>
        <w:t>(ОВОС);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ЭОПР включает оценку результатов (результатив</w:t>
      </w:r>
      <w:r w:rsidRPr="00DC148E">
        <w:rPr>
          <w:rFonts w:ascii="Palatino Linotype" w:hAnsi="Palatino Linotype"/>
          <w:sz w:val="28"/>
          <w:szCs w:val="28"/>
        </w:rPr>
        <w:softHyphen/>
        <w:t>ная часть) и издержек использования природных ресурсов (затратная часть);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Оценка результата использования природных ресурсов произ</w:t>
      </w:r>
      <w:r w:rsidRPr="00DC148E">
        <w:rPr>
          <w:rFonts w:ascii="Palatino Linotype" w:hAnsi="Palatino Linotype"/>
          <w:sz w:val="28"/>
          <w:szCs w:val="28"/>
        </w:rPr>
        <w:softHyphen/>
        <w:t>водится на основе цен соответственно мирового, внутреннего, регио</w:t>
      </w:r>
      <w:r w:rsidRPr="00DC148E">
        <w:rPr>
          <w:rFonts w:ascii="Palatino Linotype" w:hAnsi="Palatino Linotype"/>
          <w:sz w:val="28"/>
          <w:szCs w:val="28"/>
        </w:rPr>
        <w:softHyphen/>
        <w:t>нального или локального рынков продукции, производимой из оцени</w:t>
      </w:r>
      <w:r w:rsidRPr="00DC148E">
        <w:rPr>
          <w:rFonts w:ascii="Palatino Linotype" w:hAnsi="Palatino Linotype"/>
          <w:sz w:val="28"/>
          <w:szCs w:val="28"/>
        </w:rPr>
        <w:softHyphen/>
        <w:t>ваемых природных ресурсов;</w:t>
      </w:r>
    </w:p>
    <w:p w:rsidR="00754190" w:rsidRPr="00DC148E" w:rsidRDefault="001A3DE4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@2</w:t>
      </w:r>
      <w:r w:rsidR="008359B4">
        <w:rPr>
          <w:rFonts w:ascii="Palatino Linotype" w:hAnsi="Palatino Linotype"/>
          <w:sz w:val="28"/>
          <w:szCs w:val="28"/>
        </w:rPr>
        <w:t>2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Пока</w:t>
      </w:r>
      <w:r w:rsidRPr="00DC148E">
        <w:rPr>
          <w:rFonts w:ascii="Palatino Linotype" w:hAnsi="Palatino Linotype"/>
          <w:sz w:val="28"/>
          <w:szCs w:val="28"/>
        </w:rPr>
        <w:softHyphen/>
        <w:t>затели экономической оценки, отражаемые в кадастрах природных ре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сурсов, </w:t>
      </w:r>
      <w:proofErr w:type="gramStart"/>
      <w:r w:rsidRPr="00DC148E">
        <w:rPr>
          <w:rFonts w:ascii="Palatino Linotype" w:hAnsi="Palatino Linotype"/>
          <w:sz w:val="28"/>
          <w:szCs w:val="28"/>
        </w:rPr>
        <w:t>делятся</w:t>
      </w:r>
      <w:r w:rsidRPr="00DC148E">
        <w:rPr>
          <w:rFonts w:ascii="Palatino Linotype" w:hAnsi="Palatino Linotype"/>
          <w:iCs/>
          <w:sz w:val="28"/>
          <w:szCs w:val="28"/>
        </w:rPr>
        <w:t>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на исходные и расчетные;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кадастр может включать рекомен</w:t>
      </w:r>
      <w:r w:rsidRPr="00DC148E">
        <w:rPr>
          <w:rFonts w:ascii="Palatino Linotype" w:hAnsi="Palatino Linotype"/>
          <w:sz w:val="28"/>
          <w:szCs w:val="28"/>
        </w:rPr>
        <w:softHyphen/>
        <w:t>дации по рационализации использования ресурсов и необходимым мерам их охраны;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$C) Эти условия включают </w:t>
      </w:r>
      <w:r w:rsidRPr="00DC148E">
        <w:rPr>
          <w:rFonts w:ascii="Palatino Linotype" w:hAnsi="Palatino Linotype"/>
          <w:iCs/>
          <w:sz w:val="28"/>
          <w:szCs w:val="28"/>
        </w:rPr>
        <w:t xml:space="preserve">оценку воздействия </w:t>
      </w:r>
      <w:r w:rsidRPr="00DC148E">
        <w:rPr>
          <w:rFonts w:ascii="Palatino Linotype" w:hAnsi="Palatino Linotype"/>
          <w:sz w:val="28"/>
          <w:szCs w:val="28"/>
        </w:rPr>
        <w:t>дея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тельности, связанной с использованием природных ресурсов, </w:t>
      </w:r>
      <w:r w:rsidRPr="00DC148E">
        <w:rPr>
          <w:rFonts w:ascii="Palatino Linotype" w:hAnsi="Palatino Linotype"/>
          <w:iCs/>
          <w:sz w:val="28"/>
          <w:szCs w:val="28"/>
        </w:rPr>
        <w:t>на окру</w:t>
      </w:r>
      <w:r w:rsidRPr="00DC148E">
        <w:rPr>
          <w:rFonts w:ascii="Palatino Linotype" w:hAnsi="Palatino Linotype"/>
          <w:iCs/>
          <w:sz w:val="28"/>
          <w:szCs w:val="28"/>
        </w:rPr>
        <w:softHyphen/>
        <w:t xml:space="preserve">жающую среду </w:t>
      </w:r>
      <w:r w:rsidRPr="00DC148E">
        <w:rPr>
          <w:rFonts w:ascii="Palatino Linotype" w:hAnsi="Palatino Linotype"/>
          <w:sz w:val="28"/>
          <w:szCs w:val="28"/>
        </w:rPr>
        <w:t>(ОВОС);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ЭОПР включает оценку результатов (результатив</w:t>
      </w:r>
      <w:r w:rsidRPr="00DC148E">
        <w:rPr>
          <w:rFonts w:ascii="Palatino Linotype" w:hAnsi="Palatino Linotype"/>
          <w:sz w:val="28"/>
          <w:szCs w:val="28"/>
        </w:rPr>
        <w:softHyphen/>
        <w:t>ная часть) и издержек использования природных ресурсов (затратная часть);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Оценка результата использования природных ресурсов произ</w:t>
      </w:r>
      <w:r w:rsidRPr="00DC148E">
        <w:rPr>
          <w:rFonts w:ascii="Palatino Linotype" w:hAnsi="Palatino Linotype"/>
          <w:sz w:val="28"/>
          <w:szCs w:val="28"/>
        </w:rPr>
        <w:softHyphen/>
        <w:t>водится на основе цен соответственно мирового, внутреннего, регио</w:t>
      </w:r>
      <w:r w:rsidRPr="00DC148E">
        <w:rPr>
          <w:rFonts w:ascii="Palatino Linotype" w:hAnsi="Palatino Linotype"/>
          <w:sz w:val="28"/>
          <w:szCs w:val="28"/>
        </w:rPr>
        <w:softHyphen/>
        <w:t>нального или локального рынков продукции, производимой из оцени</w:t>
      </w:r>
      <w:r w:rsidRPr="00DC148E">
        <w:rPr>
          <w:rFonts w:ascii="Palatino Linotype" w:hAnsi="Palatino Linotype"/>
          <w:sz w:val="28"/>
          <w:szCs w:val="28"/>
        </w:rPr>
        <w:softHyphen/>
        <w:t>ваемых природных ресурсов;</w:t>
      </w:r>
    </w:p>
    <w:p w:rsidR="00754190" w:rsidRPr="00DC148E" w:rsidRDefault="001A3DE4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@2</w:t>
      </w:r>
      <w:r w:rsidR="008359B4">
        <w:rPr>
          <w:rFonts w:ascii="Palatino Linotype" w:hAnsi="Palatino Linotype"/>
          <w:sz w:val="28"/>
          <w:szCs w:val="28"/>
        </w:rPr>
        <w:t>3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iCs/>
          <w:sz w:val="28"/>
          <w:szCs w:val="28"/>
        </w:rPr>
        <w:t xml:space="preserve">Исходные показатели </w:t>
      </w:r>
      <w:r w:rsidRPr="00DC148E">
        <w:rPr>
          <w:rFonts w:ascii="Palatino Linotype" w:hAnsi="Palatino Linotype"/>
          <w:sz w:val="28"/>
          <w:szCs w:val="28"/>
        </w:rPr>
        <w:t>делятся на</w:t>
      </w:r>
      <w:proofErr w:type="gramStart"/>
      <w:r w:rsidRPr="00DC148E">
        <w:rPr>
          <w:rFonts w:ascii="Palatino Linotype" w:hAnsi="Palatino Linotype"/>
          <w:sz w:val="28"/>
          <w:szCs w:val="28"/>
        </w:rPr>
        <w:t xml:space="preserve"> </w:t>
      </w:r>
      <w:r w:rsidRPr="00DC148E">
        <w:rPr>
          <w:rFonts w:ascii="Palatino Linotype" w:hAnsi="Palatino Linotype"/>
          <w:iCs/>
          <w:sz w:val="28"/>
          <w:szCs w:val="28"/>
        </w:rPr>
        <w:t>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>$A) натуральные и экономические;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кадастр может включать рекомен</w:t>
      </w:r>
      <w:r w:rsidRPr="00DC148E">
        <w:rPr>
          <w:rFonts w:ascii="Palatino Linotype" w:hAnsi="Palatino Linotype"/>
          <w:sz w:val="28"/>
          <w:szCs w:val="28"/>
        </w:rPr>
        <w:softHyphen/>
        <w:t>дации по рационализации использования ресурсов и необходимым мерам их охраны;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$C) Эти условия включают </w:t>
      </w:r>
      <w:r w:rsidRPr="00DC148E">
        <w:rPr>
          <w:rFonts w:ascii="Palatino Linotype" w:hAnsi="Palatino Linotype"/>
          <w:iCs/>
          <w:sz w:val="28"/>
          <w:szCs w:val="28"/>
        </w:rPr>
        <w:t xml:space="preserve">оценку воздействия </w:t>
      </w:r>
      <w:r w:rsidRPr="00DC148E">
        <w:rPr>
          <w:rFonts w:ascii="Palatino Linotype" w:hAnsi="Palatino Linotype"/>
          <w:sz w:val="28"/>
          <w:szCs w:val="28"/>
        </w:rPr>
        <w:t>дея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тельности, связанной с использованием природных ресурсов, </w:t>
      </w:r>
      <w:r w:rsidRPr="00DC148E">
        <w:rPr>
          <w:rFonts w:ascii="Palatino Linotype" w:hAnsi="Palatino Linotype"/>
          <w:iCs/>
          <w:sz w:val="28"/>
          <w:szCs w:val="28"/>
        </w:rPr>
        <w:t>на окру</w:t>
      </w:r>
      <w:r w:rsidRPr="00DC148E">
        <w:rPr>
          <w:rFonts w:ascii="Palatino Linotype" w:hAnsi="Palatino Linotype"/>
          <w:iCs/>
          <w:sz w:val="28"/>
          <w:szCs w:val="28"/>
        </w:rPr>
        <w:softHyphen/>
        <w:t xml:space="preserve">жающую среду </w:t>
      </w:r>
      <w:r w:rsidRPr="00DC148E">
        <w:rPr>
          <w:rFonts w:ascii="Palatino Linotype" w:hAnsi="Palatino Linotype"/>
          <w:sz w:val="28"/>
          <w:szCs w:val="28"/>
        </w:rPr>
        <w:t>(ОВОС);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ЭОПР включает оценку результатов (результатив</w:t>
      </w:r>
      <w:r w:rsidRPr="00DC148E">
        <w:rPr>
          <w:rFonts w:ascii="Palatino Linotype" w:hAnsi="Palatino Linotype"/>
          <w:sz w:val="28"/>
          <w:szCs w:val="28"/>
        </w:rPr>
        <w:softHyphen/>
        <w:t>ная часть) и издержек использования природных ресурсов (затратная часть);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Оценка результата использования природных ресурсов произ</w:t>
      </w:r>
      <w:r w:rsidRPr="00DC148E">
        <w:rPr>
          <w:rFonts w:ascii="Palatino Linotype" w:hAnsi="Palatino Linotype"/>
          <w:sz w:val="28"/>
          <w:szCs w:val="28"/>
        </w:rPr>
        <w:softHyphen/>
        <w:t>водится на основе цен соответственно мирового, внутреннего, регио</w:t>
      </w:r>
      <w:r w:rsidRPr="00DC148E">
        <w:rPr>
          <w:rFonts w:ascii="Palatino Linotype" w:hAnsi="Palatino Linotype"/>
          <w:sz w:val="28"/>
          <w:szCs w:val="28"/>
        </w:rPr>
        <w:softHyphen/>
        <w:t>нального или локального рынков продукции, производимой из оцени</w:t>
      </w:r>
      <w:r w:rsidRPr="00DC148E">
        <w:rPr>
          <w:rFonts w:ascii="Palatino Linotype" w:hAnsi="Palatino Linotype"/>
          <w:sz w:val="28"/>
          <w:szCs w:val="28"/>
        </w:rPr>
        <w:softHyphen/>
        <w:t>ваемых природных ресурсов;</w:t>
      </w:r>
    </w:p>
    <w:p w:rsidR="00754190" w:rsidRPr="00DC148E" w:rsidRDefault="001A3DE4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@2</w:t>
      </w:r>
      <w:r w:rsidR="008359B4">
        <w:rPr>
          <w:rFonts w:ascii="Palatino Linotype" w:hAnsi="Palatino Linotype"/>
          <w:sz w:val="28"/>
          <w:szCs w:val="28"/>
        </w:rPr>
        <w:t>4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iCs/>
          <w:sz w:val="28"/>
          <w:szCs w:val="28"/>
        </w:rPr>
        <w:t>Исходные натуральные показатели</w:t>
      </w:r>
      <w:proofErr w:type="gramStart"/>
      <w:r w:rsidRPr="00DC148E">
        <w:rPr>
          <w:rFonts w:ascii="Palatino Linotype" w:hAnsi="Palatino Linotype"/>
          <w:iCs/>
          <w:sz w:val="28"/>
          <w:szCs w:val="28"/>
        </w:rPr>
        <w:t xml:space="preserve"> 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Все верные ответы;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объем запасов, количество природного ресурса в границах при</w:t>
      </w:r>
      <w:r w:rsidRPr="00DC148E">
        <w:rPr>
          <w:rFonts w:ascii="Palatino Linotype" w:hAnsi="Palatino Linotype"/>
          <w:sz w:val="28"/>
          <w:szCs w:val="28"/>
        </w:rPr>
        <w:softHyphen/>
        <w:t>родного объекта (тонн, кубических метров, гектаров и др.</w:t>
      </w:r>
      <w:proofErr w:type="gramStart"/>
      <w:r w:rsidRPr="00DC148E">
        <w:rPr>
          <w:rFonts w:ascii="Palatino Linotype" w:hAnsi="Palatino Linotype"/>
          <w:sz w:val="28"/>
          <w:szCs w:val="28"/>
        </w:rPr>
        <w:t>) ,объем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добычи, использования природного ресурса за год (тонн/год, кубических метров/год, гектаров/год) , потери природного ресурса при добыче и переработке;</w:t>
      </w:r>
    </w:p>
    <w:p w:rsidR="00224592" w:rsidRPr="00DC148E" w:rsidRDefault="00754190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$C) </w:t>
      </w:r>
      <w:r w:rsidR="00224592" w:rsidRPr="00DC148E">
        <w:rPr>
          <w:rFonts w:ascii="Palatino Linotype" w:hAnsi="Palatino Linotype"/>
          <w:sz w:val="28"/>
          <w:szCs w:val="28"/>
        </w:rPr>
        <w:t xml:space="preserve">выход полезной продукции в удельном и валовом </w:t>
      </w:r>
      <w:proofErr w:type="spellStart"/>
      <w:proofErr w:type="gramStart"/>
      <w:r w:rsidR="00224592" w:rsidRPr="00DC148E">
        <w:rPr>
          <w:rFonts w:ascii="Palatino Linotype" w:hAnsi="Palatino Linotype"/>
          <w:sz w:val="28"/>
          <w:szCs w:val="28"/>
        </w:rPr>
        <w:t>измерении,расстояние</w:t>
      </w:r>
      <w:proofErr w:type="spellEnd"/>
      <w:proofErr w:type="gramEnd"/>
      <w:r w:rsidR="00224592" w:rsidRPr="00DC148E">
        <w:rPr>
          <w:rFonts w:ascii="Palatino Linotype" w:hAnsi="Palatino Linotype"/>
          <w:sz w:val="28"/>
          <w:szCs w:val="28"/>
        </w:rPr>
        <w:t xml:space="preserve"> транспортировки природного ресурса и продукции, полученной в р</w:t>
      </w:r>
      <w:r w:rsidRPr="00DC148E">
        <w:rPr>
          <w:rFonts w:ascii="Palatino Linotype" w:hAnsi="Palatino Linotype"/>
          <w:sz w:val="28"/>
          <w:szCs w:val="28"/>
        </w:rPr>
        <w:t xml:space="preserve">езультате первичной </w:t>
      </w:r>
      <w:proofErr w:type="spellStart"/>
      <w:r w:rsidRPr="00DC148E">
        <w:rPr>
          <w:rFonts w:ascii="Palatino Linotype" w:hAnsi="Palatino Linotype"/>
          <w:sz w:val="28"/>
          <w:szCs w:val="28"/>
        </w:rPr>
        <w:t>переработк</w:t>
      </w:r>
      <w:proofErr w:type="spellEnd"/>
      <w:r w:rsidR="00224592" w:rsidRPr="00DC148E">
        <w:rPr>
          <w:rFonts w:ascii="Palatino Linotype" w:hAnsi="Palatino Linotype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сроки эксплуатации запасов;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количество и степень повреждения других природных ресурсов (как попутно используемых, так и неиспользуемых);</w:t>
      </w:r>
    </w:p>
    <w:p w:rsidR="00754190" w:rsidRPr="00DC148E" w:rsidRDefault="001A3DE4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@2</w:t>
      </w:r>
      <w:r w:rsidR="008359B4">
        <w:rPr>
          <w:rFonts w:ascii="Palatino Linotype" w:hAnsi="Palatino Linotype"/>
          <w:sz w:val="28"/>
          <w:szCs w:val="28"/>
        </w:rPr>
        <w:t>5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iCs/>
          <w:sz w:val="28"/>
          <w:szCs w:val="28"/>
        </w:rPr>
        <w:t>Исходные экономические показатели</w:t>
      </w:r>
      <w:proofErr w:type="gramStart"/>
      <w:r w:rsidRPr="00DC148E">
        <w:rPr>
          <w:rFonts w:ascii="Palatino Linotype" w:hAnsi="Palatino Linotype"/>
          <w:iCs/>
          <w:sz w:val="28"/>
          <w:szCs w:val="28"/>
        </w:rPr>
        <w:t xml:space="preserve"> 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Все верные ответы;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цена единицы количества продукции, полученной из природного ресурса (в зависимости от вида ресурсов и продукции могут приниматься цены мирового, внутреннего, регионального и местного рынков);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цены побочной продукции, полученной из сопутствующих при</w:t>
      </w:r>
      <w:r w:rsidRPr="00DC148E">
        <w:rPr>
          <w:rFonts w:ascii="Palatino Linotype" w:hAnsi="Palatino Linotype"/>
          <w:sz w:val="28"/>
          <w:szCs w:val="28"/>
        </w:rPr>
        <w:softHyphen/>
        <w:t>родных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издержки по добыче, транспортировке, переработке, воспроиз</w:t>
      </w:r>
      <w:r w:rsidRPr="00DC148E">
        <w:rPr>
          <w:rFonts w:ascii="Palatino Linotype" w:hAnsi="Palatino Linotype"/>
          <w:sz w:val="28"/>
          <w:szCs w:val="28"/>
        </w:rPr>
        <w:softHyphen/>
        <w:t>водству природного ресурса;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стоимость (экономическая оценка) природных ресурсов, не ис</w:t>
      </w:r>
      <w:r w:rsidRPr="00DC148E">
        <w:rPr>
          <w:rFonts w:ascii="Palatino Linotype" w:hAnsi="Palatino Linotype"/>
          <w:sz w:val="28"/>
          <w:szCs w:val="28"/>
        </w:rPr>
        <w:softHyphen/>
        <w:t>пользуемых, но подвергаемых негативному воздействию;</w:t>
      </w:r>
    </w:p>
    <w:p w:rsidR="00754190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>@2</w:t>
      </w:r>
      <w:r w:rsidR="008359B4">
        <w:rPr>
          <w:rFonts w:ascii="Palatino Linotype" w:hAnsi="Palatino Linotype"/>
          <w:sz w:val="28"/>
          <w:szCs w:val="28"/>
        </w:rPr>
        <w:t>6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Природные условия — это…?</w:t>
      </w:r>
      <w:bookmarkStart w:id="4" w:name="_Toc278280672"/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6"/>
          <w:sz w:val="28"/>
          <w:szCs w:val="28"/>
        </w:rPr>
        <w:t>совокупность природных факторов, ха</w:t>
      </w:r>
      <w:r w:rsidRPr="00DC148E">
        <w:rPr>
          <w:rFonts w:ascii="Palatino Linotype" w:hAnsi="Palatino Linotype"/>
          <w:spacing w:val="-6"/>
          <w:sz w:val="28"/>
          <w:szCs w:val="28"/>
        </w:rPr>
        <w:softHyphen/>
      </w:r>
      <w:r w:rsidRPr="00DC148E">
        <w:rPr>
          <w:rFonts w:ascii="Palatino Linotype" w:hAnsi="Palatino Linotype"/>
          <w:spacing w:val="-4"/>
          <w:sz w:val="28"/>
          <w:szCs w:val="28"/>
        </w:rPr>
        <w:t xml:space="preserve">рактеризующих влияние природной среды на жизнь и деятельность </w:t>
      </w:r>
      <w:r w:rsidRPr="00DC148E">
        <w:rPr>
          <w:rFonts w:ascii="Palatino Linotype" w:hAnsi="Palatino Linotype"/>
          <w:spacing w:val="-7"/>
          <w:sz w:val="28"/>
          <w:szCs w:val="28"/>
        </w:rPr>
        <w:t>людей;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iCs/>
          <w:spacing w:val="-8"/>
          <w:sz w:val="28"/>
          <w:szCs w:val="28"/>
        </w:rPr>
        <w:t xml:space="preserve">опосредованное </w:t>
      </w:r>
      <w:r w:rsidRPr="00DC148E">
        <w:rPr>
          <w:rFonts w:ascii="Palatino Linotype" w:hAnsi="Palatino Linotype"/>
          <w:spacing w:val="-8"/>
          <w:sz w:val="28"/>
          <w:szCs w:val="28"/>
        </w:rPr>
        <w:t>воздействие природных усло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7"/>
          <w:sz w:val="28"/>
          <w:szCs w:val="28"/>
        </w:rPr>
        <w:t>вий на жизнь людей;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iCs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влияние </w:t>
      </w:r>
      <w:r w:rsidRPr="00DC148E">
        <w:rPr>
          <w:rFonts w:ascii="Palatino Linotype" w:hAnsi="Palatino Linotype"/>
          <w:iCs/>
          <w:spacing w:val="-7"/>
          <w:sz w:val="28"/>
          <w:szCs w:val="28"/>
        </w:rPr>
        <w:t xml:space="preserve">погодных </w:t>
      </w:r>
      <w:r w:rsidRPr="00DC148E">
        <w:rPr>
          <w:rFonts w:ascii="Palatino Linotype" w:hAnsi="Palatino Linotype"/>
          <w:spacing w:val="-7"/>
          <w:sz w:val="28"/>
          <w:szCs w:val="28"/>
        </w:rPr>
        <w:t xml:space="preserve">и </w:t>
      </w:r>
      <w:r w:rsidRPr="00DC148E">
        <w:rPr>
          <w:rFonts w:ascii="Palatino Linotype" w:hAnsi="Palatino Linotype"/>
          <w:iCs/>
          <w:spacing w:val="-7"/>
          <w:sz w:val="28"/>
          <w:szCs w:val="28"/>
        </w:rPr>
        <w:t>климатических условий;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iCs/>
          <w:spacing w:val="-7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5"/>
          <w:sz w:val="28"/>
          <w:szCs w:val="28"/>
        </w:rPr>
        <w:t>самоочищающуюся способность атмосферы;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z w:val="28"/>
          <w:szCs w:val="28"/>
        </w:rPr>
        <w:t>Все верные ответы;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@2</w:t>
      </w:r>
      <w:r w:rsidR="008359B4">
        <w:rPr>
          <w:rFonts w:ascii="Palatino Linotype" w:hAnsi="Palatino Linotype"/>
          <w:sz w:val="28"/>
          <w:szCs w:val="28"/>
        </w:rPr>
        <w:t>7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Что такое ПЗА?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5"/>
          <w:sz w:val="28"/>
          <w:szCs w:val="28"/>
        </w:rPr>
        <w:t>потенциал загрязнения ат</w:t>
      </w:r>
      <w:r w:rsidRPr="00DC148E">
        <w:rPr>
          <w:rFonts w:ascii="Palatino Linotype" w:hAnsi="Palatino Linotype"/>
          <w:spacing w:val="-5"/>
          <w:sz w:val="28"/>
          <w:szCs w:val="28"/>
        </w:rPr>
        <w:softHyphen/>
        <w:t>мосферы;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$B) потенциальное значение атмосферы;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$C) потенциальный запас атмосферы;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$D) нет правильного ответа;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все ответы верны;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@2</w:t>
      </w:r>
      <w:r w:rsidR="008359B4">
        <w:rPr>
          <w:rFonts w:ascii="Palatino Linotype" w:hAnsi="Palatino Linotype"/>
          <w:spacing w:val="-5"/>
          <w:sz w:val="28"/>
          <w:szCs w:val="28"/>
        </w:rPr>
        <w:t>8</w:t>
      </w:r>
      <w:r w:rsidRPr="00DC148E">
        <w:rPr>
          <w:rFonts w:ascii="Palatino Linotype" w:hAnsi="Palatino Linotype"/>
          <w:spacing w:val="-5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5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Различают, какие виды </w:t>
      </w:r>
      <w:r w:rsidRPr="00DC148E">
        <w:rPr>
          <w:rFonts w:ascii="Palatino Linotype" w:hAnsi="Palatino Linotype"/>
          <w:spacing w:val="-8"/>
          <w:sz w:val="28"/>
          <w:szCs w:val="28"/>
        </w:rPr>
        <w:t>воздействия природных усло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7"/>
          <w:sz w:val="28"/>
          <w:szCs w:val="28"/>
        </w:rPr>
        <w:t>вий на жизнь людей?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$A) прямое и косвенное;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$B) направленное;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$C) управляемое;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$D) нет правильного ответа;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все ответы верны;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@2</w:t>
      </w:r>
      <w:r w:rsidR="008359B4">
        <w:rPr>
          <w:rFonts w:ascii="Palatino Linotype" w:hAnsi="Palatino Linotype"/>
          <w:spacing w:val="-7"/>
          <w:sz w:val="28"/>
          <w:szCs w:val="28"/>
        </w:rPr>
        <w:t>9</w:t>
      </w:r>
      <w:r w:rsidRPr="00DC148E">
        <w:rPr>
          <w:rFonts w:ascii="Palatino Linotype" w:hAnsi="Palatino Linotype"/>
          <w:spacing w:val="-7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7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Что такое ССА?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5"/>
          <w:sz w:val="28"/>
          <w:szCs w:val="28"/>
        </w:rPr>
        <w:t>самоочищающуюся способность атмосферы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$B) Стандартное состояние атмосферы;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$C) Силовую способность атмосферы;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$D) нет правильного ответа;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все ответы верны;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</w:t>
      </w:r>
      <w:r w:rsidR="008359B4">
        <w:rPr>
          <w:rFonts w:ascii="Palatino Linotype" w:hAnsi="Palatino Linotype"/>
          <w:sz w:val="28"/>
          <w:szCs w:val="28"/>
        </w:rPr>
        <w:t>30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Прямое </w:t>
      </w:r>
      <w:r w:rsidRPr="00DC148E">
        <w:rPr>
          <w:rFonts w:ascii="Palatino Linotype" w:hAnsi="Palatino Linotype"/>
          <w:spacing w:val="-8"/>
          <w:sz w:val="28"/>
          <w:szCs w:val="28"/>
        </w:rPr>
        <w:t>воздействие природных усло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7"/>
          <w:sz w:val="28"/>
          <w:szCs w:val="28"/>
        </w:rPr>
        <w:t>вий на жизнь людей бывают?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5"/>
          <w:sz w:val="28"/>
          <w:szCs w:val="28"/>
        </w:rPr>
        <w:t>на тепловое состояние;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$B) на метеотропные реакции;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$C) на психофизиологическое состояние;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$D) нет правильного ответа;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все ответы верны;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@3</w:t>
      </w:r>
      <w:r w:rsidR="008359B4">
        <w:rPr>
          <w:rFonts w:ascii="Palatino Linotype" w:hAnsi="Palatino Linotype"/>
          <w:sz w:val="28"/>
          <w:szCs w:val="28"/>
        </w:rPr>
        <w:t>1</w:t>
      </w:r>
      <w:r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Косвенное </w:t>
      </w:r>
      <w:r w:rsidRPr="00DC148E">
        <w:rPr>
          <w:rFonts w:ascii="Palatino Linotype" w:hAnsi="Palatino Linotype"/>
          <w:spacing w:val="-8"/>
          <w:sz w:val="28"/>
          <w:szCs w:val="28"/>
        </w:rPr>
        <w:t>воздействие природных усло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7"/>
          <w:sz w:val="28"/>
          <w:szCs w:val="28"/>
        </w:rPr>
        <w:t>вий на жизнь людей бывают?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lastRenderedPageBreak/>
        <w:t xml:space="preserve">$A) </w:t>
      </w:r>
      <w:r w:rsidRPr="00DC148E">
        <w:rPr>
          <w:rFonts w:ascii="Palatino Linotype" w:hAnsi="Palatino Linotype"/>
          <w:spacing w:val="-5"/>
          <w:sz w:val="28"/>
          <w:szCs w:val="28"/>
        </w:rPr>
        <w:t>через ландшафтно-растительное условия;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$B) через ПЗА и ССА;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$C) через эпидемиологическую обстановку;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$D) нет правильного ответа;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все ответы верны;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@3</w:t>
      </w:r>
      <w:r w:rsidR="008359B4">
        <w:rPr>
          <w:rFonts w:ascii="Palatino Linotype" w:hAnsi="Palatino Linotype"/>
          <w:sz w:val="28"/>
          <w:szCs w:val="28"/>
        </w:rPr>
        <w:t>2</w:t>
      </w:r>
      <w:r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 </w:t>
      </w:r>
      <w:r w:rsidRPr="00DC148E">
        <w:rPr>
          <w:rFonts w:ascii="Palatino Linotype" w:hAnsi="Palatino Linotype"/>
          <w:spacing w:val="-6"/>
          <w:sz w:val="28"/>
          <w:szCs w:val="28"/>
        </w:rPr>
        <w:t xml:space="preserve">Под </w:t>
      </w:r>
      <w:r w:rsidRPr="00DC148E">
        <w:rPr>
          <w:rFonts w:ascii="Palatino Linotype" w:hAnsi="Palatino Linotype"/>
          <w:iCs/>
          <w:spacing w:val="-6"/>
          <w:sz w:val="28"/>
          <w:szCs w:val="28"/>
        </w:rPr>
        <w:t xml:space="preserve">антропогенным воздействием </w:t>
      </w:r>
      <w:r w:rsidRPr="00DC148E">
        <w:rPr>
          <w:rFonts w:ascii="Palatino Linotype" w:hAnsi="Palatino Linotype"/>
          <w:spacing w:val="-6"/>
          <w:sz w:val="28"/>
          <w:szCs w:val="28"/>
        </w:rPr>
        <w:t>на природную среду понимают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6"/>
          <w:sz w:val="28"/>
          <w:szCs w:val="28"/>
        </w:rPr>
        <w:t>прямое или косвенное влияние человеческого общества на природу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$B) направленное</w:t>
      </w:r>
      <w:r w:rsidRPr="00DC148E">
        <w:rPr>
          <w:rFonts w:ascii="Palatino Linotype" w:hAnsi="Palatino Linotype"/>
          <w:spacing w:val="-6"/>
          <w:sz w:val="28"/>
          <w:szCs w:val="28"/>
        </w:rPr>
        <w:t xml:space="preserve"> влияние человеческого общества на природу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$C) через эпидемиологическую обстановку;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$D) нет правильного ответа;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все ответы верны;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@3</w:t>
      </w:r>
      <w:r w:rsidR="008359B4">
        <w:rPr>
          <w:rFonts w:ascii="Palatino Linotype" w:hAnsi="Palatino Linotype"/>
          <w:sz w:val="28"/>
          <w:szCs w:val="28"/>
        </w:rPr>
        <w:t>3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Образование отходов по времени возникновения могут быть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6"/>
          <w:sz w:val="28"/>
          <w:szCs w:val="28"/>
        </w:rPr>
        <w:t>первичные и вторичные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$B) временные и долговременные;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$C) ответы А и В правильны;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$D) нет правильного ответа;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все ответы верны;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@3</w:t>
      </w:r>
      <w:r w:rsidR="008359B4">
        <w:rPr>
          <w:rFonts w:ascii="Palatino Linotype" w:hAnsi="Palatino Linotype"/>
          <w:sz w:val="28"/>
          <w:szCs w:val="28"/>
        </w:rPr>
        <w:t>4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Образование отходов по территории могут быть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6"/>
          <w:sz w:val="28"/>
          <w:szCs w:val="28"/>
        </w:rPr>
        <w:t>локальные, региональные и глобальные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$B) временные и долговременные;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-6"/>
          <w:sz w:val="28"/>
          <w:szCs w:val="28"/>
        </w:rPr>
        <w:t>первичные и вторичные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$D) нет правильного ответа;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все ответы верны;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@3</w:t>
      </w:r>
      <w:r w:rsidR="008359B4">
        <w:rPr>
          <w:rFonts w:ascii="Palatino Linotype" w:hAnsi="Palatino Linotype"/>
          <w:sz w:val="28"/>
          <w:szCs w:val="28"/>
        </w:rPr>
        <w:t>5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По расчетам специалистов, антропогенная нагрузка в це</w:t>
      </w:r>
      <w:r w:rsidRPr="00DC148E">
        <w:rPr>
          <w:rFonts w:ascii="Palatino Linotype" w:hAnsi="Palatino Linotype"/>
          <w:spacing w:val="-6"/>
          <w:sz w:val="28"/>
          <w:szCs w:val="28"/>
        </w:rPr>
        <w:softHyphen/>
      </w:r>
      <w:r w:rsidRPr="00DC148E">
        <w:rPr>
          <w:rFonts w:ascii="Palatino Linotype" w:hAnsi="Palatino Linotype"/>
          <w:spacing w:val="-5"/>
          <w:sz w:val="28"/>
          <w:szCs w:val="28"/>
        </w:rPr>
        <w:t>ну природную среду удваивается каждые…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6"/>
          <w:sz w:val="28"/>
          <w:szCs w:val="28"/>
        </w:rPr>
        <w:t xml:space="preserve">10-15 </w:t>
      </w:r>
      <w:proofErr w:type="spellStart"/>
      <w:r w:rsidRPr="00DC148E">
        <w:rPr>
          <w:rFonts w:ascii="Palatino Linotype" w:hAnsi="Palatino Linotype"/>
          <w:spacing w:val="-6"/>
          <w:sz w:val="28"/>
          <w:szCs w:val="28"/>
        </w:rPr>
        <w:t>лет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$B) 5-7 лет;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-6"/>
          <w:sz w:val="28"/>
          <w:szCs w:val="28"/>
        </w:rPr>
        <w:t>5 лет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$D) 20 лет;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7-9 лет;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@3</w:t>
      </w:r>
      <w:r w:rsidR="008359B4">
        <w:rPr>
          <w:rFonts w:ascii="Palatino Linotype" w:hAnsi="Palatino Linotype"/>
          <w:sz w:val="28"/>
          <w:szCs w:val="28"/>
        </w:rPr>
        <w:t>6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iCs/>
          <w:spacing w:val="-8"/>
          <w:sz w:val="28"/>
          <w:szCs w:val="28"/>
        </w:rPr>
        <w:t xml:space="preserve">Загрязнение природной среды — </w:t>
      </w:r>
      <w:r w:rsidRPr="00DC148E">
        <w:rPr>
          <w:rFonts w:ascii="Palatino Linotype" w:hAnsi="Palatino Linotype"/>
          <w:spacing w:val="-8"/>
          <w:sz w:val="28"/>
          <w:szCs w:val="28"/>
        </w:rPr>
        <w:t>это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pacing w:val="-8"/>
          <w:sz w:val="28"/>
          <w:szCs w:val="28"/>
        </w:rPr>
        <w:t>поступление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spacing w:val="-8"/>
          <w:sz w:val="28"/>
          <w:szCs w:val="28"/>
        </w:rPr>
        <w:t xml:space="preserve"> в нее совершен</w:t>
      </w:r>
      <w:r w:rsidRPr="00DC148E">
        <w:rPr>
          <w:rFonts w:ascii="Palatino Linotype" w:hAnsi="Palatino Linotype"/>
          <w:spacing w:val="-5"/>
          <w:sz w:val="28"/>
          <w:szCs w:val="28"/>
        </w:rPr>
        <w:t>но новых или известных (твердых, жидких, газообразных) веществ, би</w:t>
      </w:r>
      <w:r w:rsidRPr="00DC148E">
        <w:rPr>
          <w:rFonts w:ascii="Palatino Linotype" w:hAnsi="Palatino Linotype"/>
          <w:spacing w:val="-6"/>
          <w:sz w:val="28"/>
          <w:szCs w:val="28"/>
        </w:rPr>
        <w:t xml:space="preserve">ологических агентов, различных видов </w:t>
      </w:r>
      <w:r w:rsidRPr="00DC148E">
        <w:rPr>
          <w:rFonts w:ascii="Palatino Linotype" w:hAnsi="Palatino Linotype"/>
          <w:spacing w:val="-6"/>
          <w:sz w:val="28"/>
          <w:szCs w:val="28"/>
        </w:rPr>
        <w:lastRenderedPageBreak/>
        <w:t>энергии в количествах и концен</w:t>
      </w:r>
      <w:r w:rsidRPr="00DC148E">
        <w:rPr>
          <w:rFonts w:ascii="Palatino Linotype" w:hAnsi="Palatino Linotype"/>
          <w:spacing w:val="-7"/>
          <w:sz w:val="28"/>
          <w:szCs w:val="28"/>
        </w:rPr>
        <w:t>трациях, превышающих естественный для живых организмов уровень;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-10"/>
          <w:sz w:val="28"/>
          <w:szCs w:val="28"/>
        </w:rPr>
        <w:t>тес</w:t>
      </w:r>
      <w:r w:rsidRPr="00DC148E">
        <w:rPr>
          <w:rFonts w:ascii="Palatino Linotype" w:hAnsi="Palatino Linotype"/>
          <w:spacing w:val="-4"/>
          <w:sz w:val="28"/>
          <w:szCs w:val="28"/>
        </w:rPr>
        <w:t>ная корреляция между величиной антропогенного давления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-6"/>
          <w:sz w:val="28"/>
          <w:szCs w:val="28"/>
        </w:rPr>
        <w:t>первичные и вторичные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$D) нет правильного ответа;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все ответы верны;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@3</w:t>
      </w:r>
      <w:r w:rsidR="008359B4">
        <w:rPr>
          <w:rFonts w:ascii="Palatino Linotype" w:hAnsi="Palatino Linotype"/>
          <w:sz w:val="28"/>
          <w:szCs w:val="28"/>
        </w:rPr>
        <w:t>7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Классификация загрязнения при</w:t>
      </w:r>
      <w:r w:rsidRPr="00DC148E">
        <w:rPr>
          <w:rFonts w:ascii="Palatino Linotype" w:hAnsi="Palatino Linotype"/>
          <w:spacing w:val="-2"/>
          <w:sz w:val="28"/>
          <w:szCs w:val="28"/>
        </w:rPr>
        <w:t>родной среды п</w:t>
      </w:r>
      <w:r w:rsidRPr="00DC148E">
        <w:rPr>
          <w:rFonts w:ascii="Palatino Linotype" w:hAnsi="Palatino Linotype"/>
          <w:spacing w:val="-4"/>
          <w:sz w:val="28"/>
          <w:szCs w:val="28"/>
        </w:rPr>
        <w:t xml:space="preserve">о </w:t>
      </w:r>
      <w:r w:rsidRPr="00DC148E">
        <w:rPr>
          <w:rFonts w:ascii="Palatino Linotype" w:hAnsi="Palatino Linotype"/>
          <w:iCs/>
          <w:spacing w:val="-4"/>
          <w:sz w:val="28"/>
          <w:szCs w:val="28"/>
        </w:rPr>
        <w:t xml:space="preserve">происхождению </w:t>
      </w:r>
      <w:r w:rsidRPr="00DC148E">
        <w:rPr>
          <w:rFonts w:ascii="Palatino Linotype" w:hAnsi="Palatino Linotype"/>
          <w:spacing w:val="-4"/>
          <w:sz w:val="28"/>
          <w:szCs w:val="28"/>
        </w:rPr>
        <w:t>различают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4"/>
          <w:sz w:val="28"/>
          <w:szCs w:val="28"/>
        </w:rPr>
        <w:t>природное и антропогенное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$B) загрязнение вод, атмосфе</w:t>
      </w:r>
      <w:r w:rsidRPr="00DC148E">
        <w:rPr>
          <w:rFonts w:ascii="Palatino Linotype" w:hAnsi="Palatino Linotype"/>
          <w:spacing w:val="-2"/>
          <w:sz w:val="28"/>
          <w:szCs w:val="28"/>
        </w:rPr>
        <w:t>ры, почвы, ландшафта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-2"/>
          <w:sz w:val="28"/>
          <w:szCs w:val="28"/>
        </w:rPr>
        <w:t xml:space="preserve">временное </w:t>
      </w:r>
      <w:proofErr w:type="spellStart"/>
      <w:proofErr w:type="gramStart"/>
      <w:r w:rsidRPr="00DC148E">
        <w:rPr>
          <w:rFonts w:ascii="Palatino Linotype" w:hAnsi="Palatino Linotype"/>
          <w:spacing w:val="-2"/>
          <w:sz w:val="28"/>
          <w:szCs w:val="28"/>
        </w:rPr>
        <w:t>постоянное,локальное</w:t>
      </w:r>
      <w:proofErr w:type="spellEnd"/>
      <w:proofErr w:type="gramEnd"/>
      <w:r w:rsidRPr="00DC148E">
        <w:rPr>
          <w:rFonts w:ascii="Palatino Linotype" w:hAnsi="Palatino Linotype"/>
          <w:spacing w:val="-2"/>
          <w:sz w:val="28"/>
          <w:szCs w:val="28"/>
        </w:rPr>
        <w:t xml:space="preserve">, региональное, </w:t>
      </w:r>
      <w:r w:rsidRPr="00DC148E">
        <w:rPr>
          <w:rFonts w:ascii="Palatino Linotype" w:hAnsi="Palatino Linotype"/>
          <w:spacing w:val="-3"/>
          <w:sz w:val="28"/>
          <w:szCs w:val="28"/>
        </w:rPr>
        <w:t>трансграничное и глобальное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$D) физическое, химическое, биологическое, биотиче</w:t>
      </w:r>
      <w:r w:rsidRPr="00DC148E">
        <w:rPr>
          <w:rFonts w:ascii="Palatino Linotype" w:hAnsi="Palatino Linotype"/>
          <w:spacing w:val="-3"/>
          <w:sz w:val="28"/>
          <w:szCs w:val="28"/>
        </w:rPr>
        <w:t>ское, механическое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нет правильного ответа;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@3</w:t>
      </w:r>
      <w:r w:rsidR="008359B4">
        <w:rPr>
          <w:rFonts w:ascii="Palatino Linotype" w:hAnsi="Palatino Linotype"/>
          <w:sz w:val="28"/>
          <w:szCs w:val="28"/>
        </w:rPr>
        <w:t>8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Классификация загрязнения при</w:t>
      </w:r>
      <w:r w:rsidRPr="00DC148E">
        <w:rPr>
          <w:rFonts w:ascii="Palatino Linotype" w:hAnsi="Palatino Linotype"/>
          <w:spacing w:val="-2"/>
          <w:sz w:val="28"/>
          <w:szCs w:val="28"/>
        </w:rPr>
        <w:t>родной среды п</w:t>
      </w:r>
      <w:r w:rsidRPr="00DC148E">
        <w:rPr>
          <w:rFonts w:ascii="Palatino Linotype" w:hAnsi="Palatino Linotype"/>
          <w:spacing w:val="-4"/>
          <w:sz w:val="28"/>
          <w:szCs w:val="28"/>
        </w:rPr>
        <w:t xml:space="preserve">о </w:t>
      </w:r>
      <w:r w:rsidRPr="00DC148E">
        <w:rPr>
          <w:rFonts w:ascii="Palatino Linotype" w:hAnsi="Palatino Linotype"/>
          <w:iCs/>
          <w:spacing w:val="-7"/>
          <w:sz w:val="28"/>
          <w:szCs w:val="28"/>
        </w:rPr>
        <w:t xml:space="preserve">объектам загрязнения </w:t>
      </w:r>
      <w:r w:rsidRPr="00DC148E">
        <w:rPr>
          <w:rFonts w:ascii="Palatino Linotype" w:hAnsi="Palatino Linotype"/>
          <w:spacing w:val="-7"/>
          <w:sz w:val="28"/>
          <w:szCs w:val="28"/>
        </w:rPr>
        <w:t>различают?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$A) загрязнение вод, атмосфе</w:t>
      </w:r>
      <w:r w:rsidRPr="00DC148E">
        <w:rPr>
          <w:rFonts w:ascii="Palatino Linotype" w:hAnsi="Palatino Linotype"/>
          <w:spacing w:val="-2"/>
          <w:sz w:val="28"/>
          <w:szCs w:val="28"/>
        </w:rPr>
        <w:t>ры, почвы, ландшафта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-4"/>
          <w:sz w:val="28"/>
          <w:szCs w:val="28"/>
        </w:rPr>
        <w:t>природное и антропогенное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-2"/>
          <w:sz w:val="28"/>
          <w:szCs w:val="28"/>
        </w:rPr>
        <w:t>временное</w:t>
      </w:r>
      <w:r w:rsidRPr="00DC148E">
        <w:rPr>
          <w:rFonts w:ascii="Palatino Linotype" w:hAnsi="Palatino Linotype"/>
          <w:spacing w:val="-2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pacing w:val="-2"/>
          <w:sz w:val="28"/>
          <w:szCs w:val="28"/>
        </w:rPr>
        <w:t>и постоянное,</w:t>
      </w:r>
      <w:r w:rsidRPr="00DC148E">
        <w:rPr>
          <w:rFonts w:ascii="Palatino Linotype" w:hAnsi="Palatino Linotype"/>
          <w:spacing w:val="-2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pacing w:val="-2"/>
          <w:sz w:val="28"/>
          <w:szCs w:val="28"/>
        </w:rPr>
        <w:t xml:space="preserve">локальное, региональное, </w:t>
      </w:r>
      <w:r w:rsidRPr="00DC148E">
        <w:rPr>
          <w:rFonts w:ascii="Palatino Linotype" w:hAnsi="Palatino Linotype"/>
          <w:spacing w:val="-3"/>
          <w:sz w:val="28"/>
          <w:szCs w:val="28"/>
        </w:rPr>
        <w:t>трансграничное и глобальное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$D) физическое, химическое, биологическое, биотиче</w:t>
      </w:r>
      <w:r w:rsidRPr="00DC148E">
        <w:rPr>
          <w:rFonts w:ascii="Palatino Linotype" w:hAnsi="Palatino Linotype"/>
          <w:spacing w:val="-3"/>
          <w:sz w:val="28"/>
          <w:szCs w:val="28"/>
        </w:rPr>
        <w:t>ское, механическое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нет правильного ответа;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@3</w:t>
      </w:r>
      <w:r w:rsidR="008359B4">
        <w:rPr>
          <w:rFonts w:ascii="Palatino Linotype" w:hAnsi="Palatino Linotype"/>
          <w:sz w:val="28"/>
          <w:szCs w:val="28"/>
        </w:rPr>
        <w:t>9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Классификация загрязнения при</w:t>
      </w:r>
      <w:r w:rsidRPr="00DC148E">
        <w:rPr>
          <w:rFonts w:ascii="Palatino Linotype" w:hAnsi="Palatino Linotype"/>
          <w:spacing w:val="-2"/>
          <w:sz w:val="28"/>
          <w:szCs w:val="28"/>
        </w:rPr>
        <w:t>родной среды п</w:t>
      </w:r>
      <w:r w:rsidRPr="00DC148E">
        <w:rPr>
          <w:rFonts w:ascii="Palatino Linotype" w:hAnsi="Palatino Linotype"/>
          <w:spacing w:val="-4"/>
          <w:sz w:val="28"/>
          <w:szCs w:val="28"/>
        </w:rPr>
        <w:t xml:space="preserve">о </w:t>
      </w:r>
      <w:r w:rsidRPr="00DC148E">
        <w:rPr>
          <w:rFonts w:ascii="Palatino Linotype" w:hAnsi="Palatino Linotype"/>
          <w:iCs/>
          <w:spacing w:val="-10"/>
          <w:sz w:val="28"/>
          <w:szCs w:val="28"/>
        </w:rPr>
        <w:t xml:space="preserve">продолжительности и масштабу распространения </w:t>
      </w:r>
      <w:r w:rsidRPr="00DC148E">
        <w:rPr>
          <w:rFonts w:ascii="Palatino Linotype" w:hAnsi="Palatino Linotype"/>
          <w:spacing w:val="-10"/>
          <w:sz w:val="28"/>
          <w:szCs w:val="28"/>
        </w:rPr>
        <w:t>различают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754190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</w:t>
      </w:r>
      <w:r w:rsidR="00224592" w:rsidRPr="00DC148E">
        <w:rPr>
          <w:rFonts w:ascii="Palatino Linotype" w:hAnsi="Palatino Linotype"/>
          <w:spacing w:val="-7"/>
          <w:sz w:val="28"/>
          <w:szCs w:val="28"/>
          <w:lang w:val="en-US"/>
        </w:rPr>
        <w:t>A</w:t>
      </w:r>
      <w:r w:rsidR="00224592" w:rsidRPr="00DC148E"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="00224592" w:rsidRPr="00DC148E">
        <w:rPr>
          <w:rFonts w:ascii="Palatino Linotype" w:hAnsi="Palatino Linotype"/>
          <w:spacing w:val="-2"/>
          <w:sz w:val="28"/>
          <w:szCs w:val="28"/>
        </w:rPr>
        <w:t>временное</w:t>
      </w:r>
      <w:r w:rsidR="00224592" w:rsidRPr="00DC148E">
        <w:rPr>
          <w:rFonts w:ascii="Palatino Linotype" w:hAnsi="Palatino Linotype"/>
          <w:spacing w:val="-2"/>
          <w:sz w:val="28"/>
          <w:szCs w:val="28"/>
          <w:lang w:val="tg-Cyrl-TJ"/>
        </w:rPr>
        <w:t xml:space="preserve"> </w:t>
      </w:r>
      <w:r w:rsidR="00224592" w:rsidRPr="00DC148E">
        <w:rPr>
          <w:rFonts w:ascii="Palatino Linotype" w:hAnsi="Palatino Linotype"/>
          <w:spacing w:val="-2"/>
          <w:sz w:val="28"/>
          <w:szCs w:val="28"/>
        </w:rPr>
        <w:t>и постоянное,</w:t>
      </w:r>
      <w:r w:rsidR="00224592" w:rsidRPr="00DC148E">
        <w:rPr>
          <w:rFonts w:ascii="Palatino Linotype" w:hAnsi="Palatino Linotype"/>
          <w:spacing w:val="-2"/>
          <w:sz w:val="28"/>
          <w:szCs w:val="28"/>
          <w:lang w:val="tg-Cyrl-TJ"/>
        </w:rPr>
        <w:t xml:space="preserve"> </w:t>
      </w:r>
      <w:r w:rsidR="00224592" w:rsidRPr="00DC148E">
        <w:rPr>
          <w:rFonts w:ascii="Palatino Linotype" w:hAnsi="Palatino Linotype"/>
          <w:spacing w:val="-2"/>
          <w:sz w:val="28"/>
          <w:szCs w:val="28"/>
        </w:rPr>
        <w:t xml:space="preserve">локальное, региональное, </w:t>
      </w:r>
      <w:r w:rsidR="00224592" w:rsidRPr="00DC148E">
        <w:rPr>
          <w:rFonts w:ascii="Palatino Linotype" w:hAnsi="Palatino Linotype"/>
          <w:spacing w:val="-3"/>
          <w:sz w:val="28"/>
          <w:szCs w:val="28"/>
        </w:rPr>
        <w:t>трансграничное и глобальное</w:t>
      </w:r>
      <w:r w:rsidR="00224592"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$B) загрязнение вод, атмосфе</w:t>
      </w:r>
      <w:r w:rsidRPr="00DC148E">
        <w:rPr>
          <w:rFonts w:ascii="Palatino Linotype" w:hAnsi="Palatino Linotype"/>
          <w:spacing w:val="-2"/>
          <w:sz w:val="28"/>
          <w:szCs w:val="28"/>
        </w:rPr>
        <w:t>ры, почвы, ландшафта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-4"/>
          <w:sz w:val="28"/>
          <w:szCs w:val="28"/>
        </w:rPr>
        <w:t>природное и антропогенное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$D) физическое, химическое, биологическое, биотиче</w:t>
      </w:r>
      <w:r w:rsidRPr="00DC148E">
        <w:rPr>
          <w:rFonts w:ascii="Palatino Linotype" w:hAnsi="Palatino Linotype"/>
          <w:spacing w:val="-3"/>
          <w:sz w:val="28"/>
          <w:szCs w:val="28"/>
        </w:rPr>
        <w:t>ское, механическое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нет правильного ответа;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</w:t>
      </w:r>
      <w:r w:rsidR="008359B4">
        <w:rPr>
          <w:rFonts w:ascii="Palatino Linotype" w:hAnsi="Palatino Linotype"/>
          <w:sz w:val="28"/>
          <w:szCs w:val="28"/>
        </w:rPr>
        <w:t>40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Классификация загрязнения при</w:t>
      </w:r>
      <w:r w:rsidRPr="00DC148E">
        <w:rPr>
          <w:rFonts w:ascii="Palatino Linotype" w:hAnsi="Palatino Linotype"/>
          <w:spacing w:val="-2"/>
          <w:sz w:val="28"/>
          <w:szCs w:val="28"/>
        </w:rPr>
        <w:t>родной среды п</w:t>
      </w:r>
      <w:r w:rsidRPr="00DC148E">
        <w:rPr>
          <w:rFonts w:ascii="Palatino Linotype" w:hAnsi="Palatino Linotype"/>
          <w:spacing w:val="-4"/>
          <w:sz w:val="28"/>
          <w:szCs w:val="28"/>
        </w:rPr>
        <w:t xml:space="preserve">о </w:t>
      </w:r>
      <w:r w:rsidRPr="00DC148E">
        <w:rPr>
          <w:rFonts w:ascii="Palatino Linotype" w:hAnsi="Palatino Linotype"/>
          <w:iCs/>
          <w:spacing w:val="-2"/>
          <w:sz w:val="28"/>
          <w:szCs w:val="28"/>
        </w:rPr>
        <w:t>источникам и видам загрязнителей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5"/>
          <w:sz w:val="28"/>
          <w:szCs w:val="28"/>
        </w:rPr>
        <w:t>физическое, химическое, биологическое, биотиче</w:t>
      </w:r>
      <w:r w:rsidRPr="00DC148E">
        <w:rPr>
          <w:rFonts w:ascii="Palatino Linotype" w:hAnsi="Palatino Linotype"/>
          <w:spacing w:val="-3"/>
          <w:sz w:val="28"/>
          <w:szCs w:val="28"/>
        </w:rPr>
        <w:t>ское, механическое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$B) загрязнение вод, атмосфе</w:t>
      </w:r>
      <w:r w:rsidRPr="00DC148E">
        <w:rPr>
          <w:rFonts w:ascii="Palatino Linotype" w:hAnsi="Palatino Linotype"/>
          <w:spacing w:val="-2"/>
          <w:sz w:val="28"/>
          <w:szCs w:val="28"/>
        </w:rPr>
        <w:t>ры, почвы, ландшафта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lastRenderedPageBreak/>
        <w:t xml:space="preserve">$C) </w:t>
      </w:r>
      <w:r w:rsidRPr="00DC148E">
        <w:rPr>
          <w:rFonts w:ascii="Palatino Linotype" w:hAnsi="Palatino Linotype"/>
          <w:spacing w:val="-2"/>
          <w:sz w:val="28"/>
          <w:szCs w:val="28"/>
        </w:rPr>
        <w:t>временное</w:t>
      </w:r>
      <w:r w:rsidRPr="00DC148E">
        <w:rPr>
          <w:rFonts w:ascii="Palatino Linotype" w:hAnsi="Palatino Linotype"/>
          <w:spacing w:val="-2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pacing w:val="-2"/>
          <w:sz w:val="28"/>
          <w:szCs w:val="28"/>
        </w:rPr>
        <w:t>и постоянное,</w:t>
      </w:r>
      <w:r w:rsidRPr="00DC148E">
        <w:rPr>
          <w:rFonts w:ascii="Palatino Linotype" w:hAnsi="Palatino Linotype"/>
          <w:spacing w:val="-2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pacing w:val="-2"/>
          <w:sz w:val="28"/>
          <w:szCs w:val="28"/>
        </w:rPr>
        <w:t xml:space="preserve">локальное, региональное, </w:t>
      </w:r>
      <w:r w:rsidRPr="00DC148E">
        <w:rPr>
          <w:rFonts w:ascii="Palatino Linotype" w:hAnsi="Palatino Linotype"/>
          <w:spacing w:val="-3"/>
          <w:sz w:val="28"/>
          <w:szCs w:val="28"/>
        </w:rPr>
        <w:t>трансграничное и глобальное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4"/>
          <w:sz w:val="28"/>
          <w:szCs w:val="28"/>
        </w:rPr>
        <w:t>природное и антропогенное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нет правильного ответа;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@4</w:t>
      </w:r>
      <w:r w:rsidR="008359B4">
        <w:rPr>
          <w:rFonts w:ascii="Palatino Linotype" w:hAnsi="Palatino Linotype"/>
          <w:sz w:val="28"/>
          <w:szCs w:val="28"/>
        </w:rPr>
        <w:t>1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Тепловое (термальное) загрязнение…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4"/>
          <w:sz w:val="28"/>
          <w:szCs w:val="28"/>
        </w:rPr>
        <w:t>характеризующееся перио</w:t>
      </w:r>
      <w:r w:rsidRPr="00DC148E">
        <w:rPr>
          <w:rFonts w:ascii="Palatino Linotype" w:hAnsi="Palatino Linotype"/>
          <w:spacing w:val="-4"/>
          <w:sz w:val="28"/>
          <w:szCs w:val="28"/>
        </w:rPr>
        <w:softHyphen/>
      </w:r>
      <w:r w:rsidRPr="00DC148E">
        <w:rPr>
          <w:rFonts w:ascii="Palatino Linotype" w:hAnsi="Palatino Linotype"/>
          <w:spacing w:val="-5"/>
          <w:sz w:val="28"/>
          <w:szCs w:val="28"/>
        </w:rPr>
        <w:t>дическим или длительным повышением температуры среды выше ес</w:t>
      </w:r>
      <w:r w:rsidRPr="00DC148E">
        <w:rPr>
          <w:rFonts w:ascii="Palatino Linotype" w:hAnsi="Palatino Linotype"/>
          <w:spacing w:val="-5"/>
          <w:sz w:val="28"/>
          <w:szCs w:val="28"/>
        </w:rPr>
        <w:softHyphen/>
      </w:r>
      <w:r w:rsidRPr="00DC148E">
        <w:rPr>
          <w:rFonts w:ascii="Palatino Linotype" w:hAnsi="Palatino Linotype"/>
          <w:spacing w:val="-3"/>
          <w:sz w:val="28"/>
          <w:szCs w:val="28"/>
        </w:rPr>
        <w:t>тественного уровня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-3"/>
          <w:sz w:val="28"/>
          <w:szCs w:val="28"/>
        </w:rPr>
        <w:t>связанное с периодическим или продол</w:t>
      </w:r>
      <w:r w:rsidRPr="00DC148E">
        <w:rPr>
          <w:rFonts w:ascii="Palatino Linotype" w:hAnsi="Palatino Linotype"/>
          <w:spacing w:val="-6"/>
          <w:sz w:val="28"/>
          <w:szCs w:val="28"/>
        </w:rPr>
        <w:t>жительным превышением уровня естественной освещенности местно</w:t>
      </w:r>
      <w:r w:rsidRPr="00DC148E">
        <w:rPr>
          <w:rFonts w:ascii="Palatino Linotype" w:hAnsi="Palatino Linotype"/>
          <w:sz w:val="28"/>
          <w:szCs w:val="28"/>
        </w:rPr>
        <w:t>сти за счет использования источников искусственного освещения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754190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="00224592" w:rsidRPr="00DC148E">
        <w:rPr>
          <w:rFonts w:ascii="Palatino Linotype" w:hAnsi="Palatino Linotype"/>
          <w:spacing w:val="4"/>
          <w:sz w:val="28"/>
          <w:szCs w:val="28"/>
        </w:rPr>
        <w:t>характеризующееся превышением уровня</w:t>
      </w:r>
      <w:r w:rsidR="00224592" w:rsidRPr="00DC148E">
        <w:rPr>
          <w:rFonts w:ascii="Palatino Linotype" w:hAnsi="Palatino Linotype"/>
          <w:spacing w:val="4"/>
          <w:sz w:val="28"/>
          <w:szCs w:val="28"/>
        </w:rPr>
        <w:br/>
      </w:r>
      <w:r w:rsidR="00224592" w:rsidRPr="00DC148E">
        <w:rPr>
          <w:rFonts w:ascii="Palatino Linotype" w:hAnsi="Palatino Linotype"/>
          <w:spacing w:val="3"/>
          <w:sz w:val="28"/>
          <w:szCs w:val="28"/>
        </w:rPr>
        <w:t>естественного шумового фона</w:t>
      </w:r>
      <w:r w:rsidR="00224592"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2"/>
          <w:sz w:val="28"/>
          <w:szCs w:val="28"/>
        </w:rPr>
        <w:t>связанное с превышением естествен</w:t>
      </w:r>
      <w:r w:rsidRPr="00DC148E">
        <w:rPr>
          <w:rFonts w:ascii="Palatino Linotype" w:hAnsi="Palatino Linotype"/>
          <w:spacing w:val="2"/>
          <w:sz w:val="28"/>
          <w:szCs w:val="28"/>
        </w:rPr>
        <w:softHyphen/>
      </w:r>
      <w:r w:rsidRPr="00DC148E">
        <w:rPr>
          <w:rFonts w:ascii="Palatino Linotype" w:hAnsi="Palatino Linotype"/>
          <w:spacing w:val="4"/>
          <w:sz w:val="28"/>
          <w:szCs w:val="28"/>
        </w:rPr>
        <w:t>ного радиационного фона и уровня содержания в природной среде ра</w:t>
      </w:r>
      <w:r w:rsidRPr="00DC148E">
        <w:rPr>
          <w:rFonts w:ascii="Palatino Linotype" w:hAnsi="Palatino Linotype"/>
          <w:spacing w:val="1"/>
          <w:sz w:val="28"/>
          <w:szCs w:val="28"/>
        </w:rPr>
        <w:t>диоактивных элементов и веществ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 xml:space="preserve">связанное с изменением естественных </w:t>
      </w:r>
      <w:r w:rsidRPr="00DC148E">
        <w:rPr>
          <w:rFonts w:ascii="Palatino Linotype" w:hAnsi="Palatino Linotype"/>
          <w:spacing w:val="7"/>
          <w:sz w:val="28"/>
          <w:szCs w:val="28"/>
        </w:rPr>
        <w:t>электромагнитных свойств окружающей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@4</w:t>
      </w:r>
      <w:r w:rsidR="008359B4">
        <w:rPr>
          <w:rFonts w:ascii="Palatino Linotype" w:hAnsi="Palatino Linotype"/>
          <w:sz w:val="28"/>
          <w:szCs w:val="28"/>
        </w:rPr>
        <w:t>2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3"/>
          <w:sz w:val="28"/>
          <w:szCs w:val="28"/>
        </w:rPr>
        <w:t>Световое загрязнение</w:t>
      </w:r>
      <w:r w:rsidRPr="00DC148E">
        <w:rPr>
          <w:rFonts w:ascii="Palatino Linotype" w:hAnsi="Palatino Linotype"/>
          <w:spacing w:val="-4"/>
          <w:sz w:val="28"/>
          <w:szCs w:val="28"/>
        </w:rPr>
        <w:t xml:space="preserve"> …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4"/>
          <w:sz w:val="28"/>
          <w:szCs w:val="28"/>
        </w:rPr>
        <w:t>характеризующееся перио</w:t>
      </w:r>
      <w:r w:rsidRPr="00DC148E">
        <w:rPr>
          <w:rFonts w:ascii="Palatino Linotype" w:hAnsi="Palatino Linotype"/>
          <w:spacing w:val="-4"/>
          <w:sz w:val="28"/>
          <w:szCs w:val="28"/>
        </w:rPr>
        <w:softHyphen/>
      </w:r>
      <w:r w:rsidRPr="00DC148E">
        <w:rPr>
          <w:rFonts w:ascii="Palatino Linotype" w:hAnsi="Palatino Linotype"/>
          <w:spacing w:val="-5"/>
          <w:sz w:val="28"/>
          <w:szCs w:val="28"/>
        </w:rPr>
        <w:t>дическим или длительным повышением температуры среды выше ес</w:t>
      </w:r>
      <w:r w:rsidRPr="00DC148E">
        <w:rPr>
          <w:rFonts w:ascii="Palatino Linotype" w:hAnsi="Palatino Linotype"/>
          <w:spacing w:val="-5"/>
          <w:sz w:val="28"/>
          <w:szCs w:val="28"/>
        </w:rPr>
        <w:softHyphen/>
      </w:r>
      <w:r w:rsidRPr="00DC148E">
        <w:rPr>
          <w:rFonts w:ascii="Palatino Linotype" w:hAnsi="Palatino Linotype"/>
          <w:spacing w:val="-3"/>
          <w:sz w:val="28"/>
          <w:szCs w:val="28"/>
        </w:rPr>
        <w:t>тественного уровня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-3"/>
          <w:sz w:val="28"/>
          <w:szCs w:val="28"/>
        </w:rPr>
        <w:t>связанное с периодическим или продол</w:t>
      </w:r>
      <w:r w:rsidRPr="00DC148E">
        <w:rPr>
          <w:rFonts w:ascii="Palatino Linotype" w:hAnsi="Palatino Linotype"/>
          <w:spacing w:val="-6"/>
          <w:sz w:val="28"/>
          <w:szCs w:val="28"/>
        </w:rPr>
        <w:t>жительным превышением уровня естественной освещенности местно</w:t>
      </w:r>
      <w:r w:rsidRPr="00DC148E">
        <w:rPr>
          <w:rFonts w:ascii="Palatino Linotype" w:hAnsi="Palatino Linotype"/>
          <w:sz w:val="28"/>
          <w:szCs w:val="28"/>
        </w:rPr>
        <w:t>сти за счет использования источников искусственного освещения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0801FE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="00224592" w:rsidRPr="00DC148E">
        <w:rPr>
          <w:rFonts w:ascii="Palatino Linotype" w:hAnsi="Palatino Linotype"/>
          <w:spacing w:val="4"/>
          <w:sz w:val="28"/>
          <w:szCs w:val="28"/>
        </w:rPr>
        <w:t>характеризующееся превышением уровня</w:t>
      </w:r>
      <w:r w:rsidR="00224592" w:rsidRPr="00DC148E">
        <w:rPr>
          <w:rFonts w:ascii="Palatino Linotype" w:hAnsi="Palatino Linotype"/>
          <w:spacing w:val="4"/>
          <w:sz w:val="28"/>
          <w:szCs w:val="28"/>
        </w:rPr>
        <w:br/>
      </w:r>
      <w:r w:rsidR="00224592" w:rsidRPr="00DC148E">
        <w:rPr>
          <w:rFonts w:ascii="Palatino Linotype" w:hAnsi="Palatino Linotype"/>
          <w:spacing w:val="3"/>
          <w:sz w:val="28"/>
          <w:szCs w:val="28"/>
        </w:rPr>
        <w:t>естественного шумового фона</w:t>
      </w:r>
      <w:r w:rsidR="00224592"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2"/>
          <w:sz w:val="28"/>
          <w:szCs w:val="28"/>
        </w:rPr>
        <w:t>связанное с превышением естествен</w:t>
      </w:r>
      <w:r w:rsidRPr="00DC148E">
        <w:rPr>
          <w:rFonts w:ascii="Palatino Linotype" w:hAnsi="Palatino Linotype"/>
          <w:spacing w:val="2"/>
          <w:sz w:val="28"/>
          <w:szCs w:val="28"/>
        </w:rPr>
        <w:softHyphen/>
      </w:r>
      <w:r w:rsidRPr="00DC148E">
        <w:rPr>
          <w:rFonts w:ascii="Palatino Linotype" w:hAnsi="Palatino Linotype"/>
          <w:spacing w:val="4"/>
          <w:sz w:val="28"/>
          <w:szCs w:val="28"/>
        </w:rPr>
        <w:t>ного радиационного фона и уровня содержания в природной среде ра</w:t>
      </w:r>
      <w:r w:rsidRPr="00DC148E">
        <w:rPr>
          <w:rFonts w:ascii="Palatino Linotype" w:hAnsi="Palatino Linotype"/>
          <w:spacing w:val="1"/>
          <w:sz w:val="28"/>
          <w:szCs w:val="28"/>
        </w:rPr>
        <w:t>диоактивных элементов и веществ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 xml:space="preserve">связанное с изменением естественных </w:t>
      </w:r>
      <w:r w:rsidRPr="00DC148E">
        <w:rPr>
          <w:rFonts w:ascii="Palatino Linotype" w:hAnsi="Palatino Linotype"/>
          <w:spacing w:val="7"/>
          <w:sz w:val="28"/>
          <w:szCs w:val="28"/>
        </w:rPr>
        <w:t>электромагнитных свойств окружающей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@4</w:t>
      </w:r>
      <w:r w:rsidR="008359B4">
        <w:rPr>
          <w:rFonts w:ascii="Palatino Linotype" w:hAnsi="Palatino Linotype"/>
          <w:sz w:val="28"/>
          <w:szCs w:val="28"/>
        </w:rPr>
        <w:t>3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4"/>
          <w:sz w:val="28"/>
          <w:szCs w:val="28"/>
        </w:rPr>
        <w:t>Шумовое загрязнение</w:t>
      </w:r>
      <w:r w:rsidRPr="00DC148E">
        <w:rPr>
          <w:rFonts w:ascii="Palatino Linotype" w:hAnsi="Palatino Linotype"/>
          <w:spacing w:val="-4"/>
          <w:sz w:val="28"/>
          <w:szCs w:val="28"/>
        </w:rPr>
        <w:t xml:space="preserve"> …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4"/>
          <w:sz w:val="28"/>
          <w:szCs w:val="28"/>
        </w:rPr>
        <w:t>характеризующееся перио</w:t>
      </w:r>
      <w:r w:rsidRPr="00DC148E">
        <w:rPr>
          <w:rFonts w:ascii="Palatino Linotype" w:hAnsi="Palatino Linotype"/>
          <w:spacing w:val="-4"/>
          <w:sz w:val="28"/>
          <w:szCs w:val="28"/>
        </w:rPr>
        <w:softHyphen/>
      </w:r>
      <w:r w:rsidRPr="00DC148E">
        <w:rPr>
          <w:rFonts w:ascii="Palatino Linotype" w:hAnsi="Palatino Linotype"/>
          <w:spacing w:val="-5"/>
          <w:sz w:val="28"/>
          <w:szCs w:val="28"/>
        </w:rPr>
        <w:t>дическим или длительным повышением температуры среды выше ес</w:t>
      </w:r>
      <w:r w:rsidRPr="00DC148E">
        <w:rPr>
          <w:rFonts w:ascii="Palatino Linotype" w:hAnsi="Palatino Linotype"/>
          <w:spacing w:val="-5"/>
          <w:sz w:val="28"/>
          <w:szCs w:val="28"/>
        </w:rPr>
        <w:softHyphen/>
      </w:r>
      <w:r w:rsidRPr="00DC148E">
        <w:rPr>
          <w:rFonts w:ascii="Palatino Linotype" w:hAnsi="Palatino Linotype"/>
          <w:spacing w:val="-3"/>
          <w:sz w:val="28"/>
          <w:szCs w:val="28"/>
        </w:rPr>
        <w:t>тественного уровня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lastRenderedPageBreak/>
        <w:t xml:space="preserve">$B) </w:t>
      </w:r>
      <w:r w:rsidRPr="00DC148E">
        <w:rPr>
          <w:rFonts w:ascii="Palatino Linotype" w:hAnsi="Palatino Linotype"/>
          <w:spacing w:val="-3"/>
          <w:sz w:val="28"/>
          <w:szCs w:val="28"/>
        </w:rPr>
        <w:t>связанное с периодическим или продол</w:t>
      </w:r>
      <w:r w:rsidRPr="00DC148E">
        <w:rPr>
          <w:rFonts w:ascii="Palatino Linotype" w:hAnsi="Palatino Linotype"/>
          <w:spacing w:val="-6"/>
          <w:sz w:val="28"/>
          <w:szCs w:val="28"/>
        </w:rPr>
        <w:t>жительным превышением уровня естественной освещенности местно</w:t>
      </w:r>
      <w:r w:rsidRPr="00DC148E">
        <w:rPr>
          <w:rFonts w:ascii="Palatino Linotype" w:hAnsi="Palatino Linotype"/>
          <w:sz w:val="28"/>
          <w:szCs w:val="28"/>
        </w:rPr>
        <w:t>сти за счет использования источников искусственного освещения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4"/>
          <w:sz w:val="28"/>
          <w:szCs w:val="28"/>
        </w:rPr>
        <w:t>характеризующееся превышением уровня</w:t>
      </w:r>
      <w:r w:rsidRPr="00DC148E">
        <w:rPr>
          <w:rFonts w:ascii="Palatino Linotype" w:hAnsi="Palatino Linotype"/>
          <w:spacing w:val="4"/>
          <w:sz w:val="28"/>
          <w:szCs w:val="28"/>
        </w:rPr>
        <w:br/>
      </w:r>
      <w:r w:rsidRPr="00DC148E">
        <w:rPr>
          <w:rFonts w:ascii="Palatino Linotype" w:hAnsi="Palatino Linotype"/>
          <w:spacing w:val="3"/>
          <w:sz w:val="28"/>
          <w:szCs w:val="28"/>
        </w:rPr>
        <w:t>естественного шумового фона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2"/>
          <w:sz w:val="28"/>
          <w:szCs w:val="28"/>
        </w:rPr>
        <w:t>связанное с превышением естествен</w:t>
      </w:r>
      <w:r w:rsidRPr="00DC148E">
        <w:rPr>
          <w:rFonts w:ascii="Palatino Linotype" w:hAnsi="Palatino Linotype"/>
          <w:spacing w:val="2"/>
          <w:sz w:val="28"/>
          <w:szCs w:val="28"/>
        </w:rPr>
        <w:softHyphen/>
      </w:r>
      <w:r w:rsidRPr="00DC148E">
        <w:rPr>
          <w:rFonts w:ascii="Palatino Linotype" w:hAnsi="Palatino Linotype"/>
          <w:spacing w:val="4"/>
          <w:sz w:val="28"/>
          <w:szCs w:val="28"/>
        </w:rPr>
        <w:t>ного радиационного фона и уровня содержания в природной среде ра</w:t>
      </w:r>
      <w:r w:rsidRPr="00DC148E">
        <w:rPr>
          <w:rFonts w:ascii="Palatino Linotype" w:hAnsi="Palatino Linotype"/>
          <w:spacing w:val="1"/>
          <w:sz w:val="28"/>
          <w:szCs w:val="28"/>
        </w:rPr>
        <w:t>диоактивных элементов и веществ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 xml:space="preserve">связанное с изменением естественных </w:t>
      </w:r>
      <w:r w:rsidRPr="00DC148E">
        <w:rPr>
          <w:rFonts w:ascii="Palatino Linotype" w:hAnsi="Palatino Linotype"/>
          <w:spacing w:val="7"/>
          <w:sz w:val="28"/>
          <w:szCs w:val="28"/>
        </w:rPr>
        <w:t>электромагнитных свойств окружающей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754190" w:rsidRPr="00DC148E" w:rsidRDefault="008359B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@44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 </w:t>
      </w:r>
      <w:r w:rsidRPr="00DC148E">
        <w:rPr>
          <w:rFonts w:ascii="Palatino Linotype" w:hAnsi="Palatino Linotype"/>
          <w:spacing w:val="2"/>
          <w:sz w:val="28"/>
          <w:szCs w:val="28"/>
        </w:rPr>
        <w:t>Радиоактивное загрязнение</w:t>
      </w:r>
      <w:r w:rsidRPr="00DC148E">
        <w:rPr>
          <w:rFonts w:ascii="Palatino Linotype" w:hAnsi="Palatino Linotype"/>
          <w:spacing w:val="-4"/>
          <w:sz w:val="28"/>
          <w:szCs w:val="28"/>
        </w:rPr>
        <w:t xml:space="preserve"> …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2"/>
          <w:sz w:val="28"/>
          <w:szCs w:val="28"/>
        </w:rPr>
        <w:t>связанное с превышением естествен</w:t>
      </w:r>
      <w:r w:rsidRPr="00DC148E">
        <w:rPr>
          <w:rFonts w:ascii="Palatino Linotype" w:hAnsi="Palatino Linotype"/>
          <w:spacing w:val="2"/>
          <w:sz w:val="28"/>
          <w:szCs w:val="28"/>
        </w:rPr>
        <w:softHyphen/>
      </w:r>
      <w:r w:rsidRPr="00DC148E">
        <w:rPr>
          <w:rFonts w:ascii="Palatino Linotype" w:hAnsi="Palatino Linotype"/>
          <w:spacing w:val="4"/>
          <w:sz w:val="28"/>
          <w:szCs w:val="28"/>
        </w:rPr>
        <w:t>ного радиационного фона и уровня содержания в природной среде ра</w:t>
      </w:r>
      <w:r w:rsidRPr="00DC148E">
        <w:rPr>
          <w:rFonts w:ascii="Palatino Linotype" w:hAnsi="Palatino Linotype"/>
          <w:spacing w:val="1"/>
          <w:sz w:val="28"/>
          <w:szCs w:val="28"/>
        </w:rPr>
        <w:t>диоактивных элементов и веществ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-3"/>
          <w:sz w:val="28"/>
          <w:szCs w:val="28"/>
        </w:rPr>
        <w:t>связанное с периодическим или продол</w:t>
      </w:r>
      <w:r w:rsidRPr="00DC148E">
        <w:rPr>
          <w:rFonts w:ascii="Palatino Linotype" w:hAnsi="Palatino Linotype"/>
          <w:spacing w:val="-6"/>
          <w:sz w:val="28"/>
          <w:szCs w:val="28"/>
        </w:rPr>
        <w:t>жительным превышением уровня естественной освещенности местно</w:t>
      </w:r>
      <w:r w:rsidRPr="00DC148E">
        <w:rPr>
          <w:rFonts w:ascii="Palatino Linotype" w:hAnsi="Palatino Linotype"/>
          <w:sz w:val="28"/>
          <w:szCs w:val="28"/>
        </w:rPr>
        <w:t>сти за счет использования источников искусственного освещения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4"/>
          <w:sz w:val="28"/>
          <w:szCs w:val="28"/>
        </w:rPr>
        <w:t>характеризующееся превышением уровня</w:t>
      </w:r>
      <w:r w:rsidRPr="00DC148E">
        <w:rPr>
          <w:rFonts w:ascii="Palatino Linotype" w:hAnsi="Palatino Linotype"/>
          <w:spacing w:val="4"/>
          <w:sz w:val="28"/>
          <w:szCs w:val="28"/>
        </w:rPr>
        <w:br/>
      </w:r>
      <w:r w:rsidRPr="00DC148E">
        <w:rPr>
          <w:rFonts w:ascii="Palatino Linotype" w:hAnsi="Palatino Linotype"/>
          <w:spacing w:val="3"/>
          <w:sz w:val="28"/>
          <w:szCs w:val="28"/>
        </w:rPr>
        <w:t>естественного шумового фона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4"/>
          <w:sz w:val="28"/>
          <w:szCs w:val="28"/>
        </w:rPr>
        <w:t>характеризующееся перио</w:t>
      </w:r>
      <w:r w:rsidRPr="00DC148E">
        <w:rPr>
          <w:rFonts w:ascii="Palatino Linotype" w:hAnsi="Palatino Linotype"/>
          <w:spacing w:val="-4"/>
          <w:sz w:val="28"/>
          <w:szCs w:val="28"/>
        </w:rPr>
        <w:softHyphen/>
      </w:r>
      <w:r w:rsidRPr="00DC148E">
        <w:rPr>
          <w:rFonts w:ascii="Palatino Linotype" w:hAnsi="Palatino Linotype"/>
          <w:spacing w:val="-5"/>
          <w:sz w:val="28"/>
          <w:szCs w:val="28"/>
        </w:rPr>
        <w:t>дическим или длительным повышением температуры среды выше ес</w:t>
      </w:r>
      <w:r w:rsidRPr="00DC148E">
        <w:rPr>
          <w:rFonts w:ascii="Palatino Linotype" w:hAnsi="Palatino Linotype"/>
          <w:spacing w:val="-5"/>
          <w:sz w:val="28"/>
          <w:szCs w:val="28"/>
        </w:rPr>
        <w:softHyphen/>
      </w:r>
      <w:r w:rsidRPr="00DC148E">
        <w:rPr>
          <w:rFonts w:ascii="Palatino Linotype" w:hAnsi="Palatino Linotype"/>
          <w:spacing w:val="-3"/>
          <w:sz w:val="28"/>
          <w:szCs w:val="28"/>
        </w:rPr>
        <w:t>тественного уровня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 xml:space="preserve">связанное с изменением естественных </w:t>
      </w:r>
      <w:r w:rsidRPr="00DC148E">
        <w:rPr>
          <w:rFonts w:ascii="Palatino Linotype" w:hAnsi="Palatino Linotype"/>
          <w:spacing w:val="7"/>
          <w:sz w:val="28"/>
          <w:szCs w:val="28"/>
        </w:rPr>
        <w:t>электромагнитных свойств окружающей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@4</w:t>
      </w:r>
      <w:r w:rsidR="008359B4">
        <w:rPr>
          <w:rFonts w:ascii="Palatino Linotype" w:hAnsi="Palatino Linotype"/>
          <w:sz w:val="28"/>
          <w:szCs w:val="28"/>
        </w:rPr>
        <w:t>5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12"/>
          <w:sz w:val="28"/>
          <w:szCs w:val="28"/>
        </w:rPr>
        <w:t>Электромагнитное</w:t>
      </w:r>
      <w:r w:rsidRPr="00DC148E">
        <w:rPr>
          <w:rFonts w:ascii="Palatino Linotype" w:hAnsi="Palatino Linotype"/>
          <w:spacing w:val="-4"/>
          <w:sz w:val="28"/>
          <w:szCs w:val="28"/>
        </w:rPr>
        <w:t xml:space="preserve"> загрязнение…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12"/>
          <w:sz w:val="28"/>
          <w:szCs w:val="28"/>
        </w:rPr>
        <w:t xml:space="preserve">связанное с изменением естественных </w:t>
      </w:r>
      <w:r w:rsidRPr="00DC148E">
        <w:rPr>
          <w:rFonts w:ascii="Palatino Linotype" w:hAnsi="Palatino Linotype"/>
          <w:spacing w:val="7"/>
          <w:sz w:val="28"/>
          <w:szCs w:val="28"/>
        </w:rPr>
        <w:t>электромагнитных свойств окружающей среды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-3"/>
          <w:sz w:val="28"/>
          <w:szCs w:val="28"/>
        </w:rPr>
        <w:t>связанное с периодическим или продол</w:t>
      </w:r>
      <w:r w:rsidRPr="00DC148E">
        <w:rPr>
          <w:rFonts w:ascii="Palatino Linotype" w:hAnsi="Palatino Linotype"/>
          <w:spacing w:val="-6"/>
          <w:sz w:val="28"/>
          <w:szCs w:val="28"/>
        </w:rPr>
        <w:t>жительным превышением уровня естественной освещенности местно</w:t>
      </w:r>
      <w:r w:rsidRPr="00DC148E">
        <w:rPr>
          <w:rFonts w:ascii="Palatino Linotype" w:hAnsi="Palatino Linotype"/>
          <w:sz w:val="28"/>
          <w:szCs w:val="28"/>
        </w:rPr>
        <w:t>сти за счет использования источников искусственного освещения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4"/>
          <w:sz w:val="28"/>
          <w:szCs w:val="28"/>
        </w:rPr>
        <w:t>характеризующееся превышением уровня</w:t>
      </w:r>
      <w:r w:rsidRPr="00DC148E">
        <w:rPr>
          <w:rFonts w:ascii="Palatino Linotype" w:hAnsi="Palatino Linotype"/>
          <w:spacing w:val="4"/>
          <w:sz w:val="28"/>
          <w:szCs w:val="28"/>
        </w:rPr>
        <w:br/>
      </w:r>
      <w:r w:rsidRPr="00DC148E">
        <w:rPr>
          <w:rFonts w:ascii="Palatino Linotype" w:hAnsi="Palatino Linotype"/>
          <w:spacing w:val="3"/>
          <w:sz w:val="28"/>
          <w:szCs w:val="28"/>
        </w:rPr>
        <w:t>естественного шумового фона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2"/>
          <w:sz w:val="28"/>
          <w:szCs w:val="28"/>
        </w:rPr>
        <w:t>связанное с превышением естествен</w:t>
      </w:r>
      <w:r w:rsidRPr="00DC148E">
        <w:rPr>
          <w:rFonts w:ascii="Palatino Linotype" w:hAnsi="Palatino Linotype"/>
          <w:spacing w:val="2"/>
          <w:sz w:val="28"/>
          <w:szCs w:val="28"/>
        </w:rPr>
        <w:softHyphen/>
      </w:r>
      <w:r w:rsidRPr="00DC148E">
        <w:rPr>
          <w:rFonts w:ascii="Palatino Linotype" w:hAnsi="Palatino Linotype"/>
          <w:spacing w:val="4"/>
          <w:sz w:val="28"/>
          <w:szCs w:val="28"/>
        </w:rPr>
        <w:t>ного радиационного фона и уровня содержания в природной среде ра</w:t>
      </w:r>
      <w:r w:rsidRPr="00DC148E">
        <w:rPr>
          <w:rFonts w:ascii="Palatino Linotype" w:hAnsi="Palatino Linotype"/>
          <w:spacing w:val="1"/>
          <w:sz w:val="28"/>
          <w:szCs w:val="28"/>
        </w:rPr>
        <w:t>диоактивных элементов и веществ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-4"/>
          <w:sz w:val="28"/>
          <w:szCs w:val="28"/>
        </w:rPr>
        <w:t>характеризующееся перио</w:t>
      </w:r>
      <w:r w:rsidRPr="00DC148E">
        <w:rPr>
          <w:rFonts w:ascii="Palatino Linotype" w:hAnsi="Palatino Linotype"/>
          <w:spacing w:val="-4"/>
          <w:sz w:val="28"/>
          <w:szCs w:val="28"/>
        </w:rPr>
        <w:softHyphen/>
      </w:r>
      <w:r w:rsidRPr="00DC148E">
        <w:rPr>
          <w:rFonts w:ascii="Palatino Linotype" w:hAnsi="Palatino Linotype"/>
          <w:spacing w:val="-5"/>
          <w:sz w:val="28"/>
          <w:szCs w:val="28"/>
        </w:rPr>
        <w:t>дическим или длительным повышением температуры среды выше ес</w:t>
      </w:r>
      <w:r w:rsidRPr="00DC148E">
        <w:rPr>
          <w:rFonts w:ascii="Palatino Linotype" w:hAnsi="Palatino Linotype"/>
          <w:spacing w:val="-5"/>
          <w:sz w:val="28"/>
          <w:szCs w:val="28"/>
        </w:rPr>
        <w:softHyphen/>
      </w:r>
      <w:r w:rsidRPr="00DC148E">
        <w:rPr>
          <w:rFonts w:ascii="Palatino Linotype" w:hAnsi="Palatino Linotype"/>
          <w:spacing w:val="-3"/>
          <w:sz w:val="28"/>
          <w:szCs w:val="28"/>
        </w:rPr>
        <w:t>тественного уровня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>@4</w:t>
      </w:r>
      <w:r w:rsidR="008359B4">
        <w:rPr>
          <w:rFonts w:ascii="Palatino Linotype" w:hAnsi="Palatino Linotype"/>
          <w:sz w:val="28"/>
          <w:szCs w:val="28"/>
        </w:rPr>
        <w:t>6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Биологическое загрязнение</w:t>
      </w:r>
      <w:r w:rsidRPr="00DC148E">
        <w:rPr>
          <w:rFonts w:ascii="Palatino Linotype" w:hAnsi="Palatino Linotype"/>
          <w:spacing w:val="-4"/>
          <w:sz w:val="28"/>
          <w:szCs w:val="28"/>
        </w:rPr>
        <w:t xml:space="preserve"> - это…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загрязнение среды возбуди</w:t>
      </w:r>
      <w:r w:rsidRPr="00DC148E">
        <w:rPr>
          <w:rFonts w:ascii="Palatino Linotype" w:hAnsi="Palatino Linotype"/>
          <w:sz w:val="28"/>
          <w:szCs w:val="28"/>
        </w:rPr>
        <w:softHyphen/>
      </w:r>
      <w:r w:rsidRPr="00DC148E">
        <w:rPr>
          <w:rFonts w:ascii="Palatino Linotype" w:hAnsi="Palatino Linotype"/>
          <w:spacing w:val="1"/>
          <w:sz w:val="28"/>
          <w:szCs w:val="28"/>
        </w:rPr>
        <w:t xml:space="preserve">телями инфекционных и паразитарных болезней человека и животных, а </w:t>
      </w:r>
      <w:r w:rsidRPr="00DC148E">
        <w:rPr>
          <w:rFonts w:ascii="Palatino Linotype" w:hAnsi="Palatino Linotype"/>
          <w:spacing w:val="3"/>
          <w:sz w:val="28"/>
          <w:szCs w:val="28"/>
        </w:rPr>
        <w:t>также вредителями и конкурентами сельскохозяйственных растений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1"/>
          <w:sz w:val="28"/>
          <w:szCs w:val="28"/>
        </w:rPr>
        <w:t>нежелательное с точки зрения чело</w:t>
      </w:r>
      <w:r w:rsidRPr="00DC148E">
        <w:rPr>
          <w:rFonts w:ascii="Palatino Linotype" w:hAnsi="Palatino Linotype"/>
          <w:spacing w:val="1"/>
          <w:sz w:val="28"/>
          <w:szCs w:val="28"/>
        </w:rPr>
        <w:softHyphen/>
      </w:r>
      <w:r w:rsidRPr="00DC148E">
        <w:rPr>
          <w:rFonts w:ascii="Palatino Linotype" w:hAnsi="Palatino Linotype"/>
          <w:spacing w:val="7"/>
          <w:sz w:val="28"/>
          <w:szCs w:val="28"/>
        </w:rPr>
        <w:t>века превышение в среде (почве, воде, воздухе) содержания опреде</w:t>
      </w:r>
      <w:r w:rsidRPr="00DC148E">
        <w:rPr>
          <w:rFonts w:ascii="Palatino Linotype" w:hAnsi="Palatino Linotype"/>
          <w:spacing w:val="-5"/>
          <w:sz w:val="28"/>
          <w:szCs w:val="28"/>
        </w:rPr>
        <w:t xml:space="preserve">ленных видов </w:t>
      </w:r>
      <w:proofErr w:type="spellStart"/>
      <w:r w:rsidRPr="00DC148E">
        <w:rPr>
          <w:rFonts w:ascii="Palatino Linotype" w:hAnsi="Palatino Linotype"/>
          <w:spacing w:val="-5"/>
          <w:sz w:val="28"/>
          <w:szCs w:val="28"/>
        </w:rPr>
        <w:t>биогеннов</w:t>
      </w:r>
      <w:proofErr w:type="spellEnd"/>
      <w:r w:rsidRPr="00DC148E">
        <w:rPr>
          <w:rFonts w:ascii="Palatino Linotype" w:hAnsi="Palatino Linotype"/>
          <w:spacing w:val="-5"/>
          <w:sz w:val="28"/>
          <w:szCs w:val="28"/>
        </w:rPr>
        <w:t xml:space="preserve"> или появление новых для данной территории их видов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Загрязнение окружающей среды </w:t>
      </w:r>
      <w:r w:rsidRPr="00DC148E">
        <w:rPr>
          <w:rFonts w:ascii="Palatino Linotype" w:hAnsi="Palatino Linotype"/>
          <w:spacing w:val="-4"/>
          <w:sz w:val="28"/>
          <w:szCs w:val="28"/>
        </w:rPr>
        <w:t>относительно инертными в физико-химическом отношении бытовы</w:t>
      </w:r>
      <w:r w:rsidRPr="00DC148E">
        <w:rPr>
          <w:rFonts w:ascii="Palatino Linotype" w:hAnsi="Palatino Linotype"/>
          <w:spacing w:val="-4"/>
          <w:sz w:val="28"/>
          <w:szCs w:val="28"/>
        </w:rPr>
        <w:softHyphen/>
        <w:t>ми и производственными отходами (строительным и бытовым мусо</w:t>
      </w:r>
      <w:r w:rsidRPr="00DC148E">
        <w:rPr>
          <w:rFonts w:ascii="Palatino Linotype" w:hAnsi="Palatino Linotype"/>
          <w:spacing w:val="-4"/>
          <w:sz w:val="28"/>
          <w:szCs w:val="28"/>
        </w:rPr>
        <w:softHyphen/>
      </w:r>
      <w:r w:rsidRPr="00DC148E">
        <w:rPr>
          <w:rFonts w:ascii="Palatino Linotype" w:hAnsi="Palatino Linotype"/>
          <w:spacing w:val="-5"/>
          <w:sz w:val="28"/>
          <w:szCs w:val="28"/>
        </w:rPr>
        <w:t>ром, упаковочными материалами и т.п.);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@4</w:t>
      </w:r>
      <w:r w:rsidR="008359B4">
        <w:rPr>
          <w:rFonts w:ascii="Palatino Linotype" w:hAnsi="Palatino Linotype"/>
          <w:sz w:val="28"/>
          <w:szCs w:val="28"/>
        </w:rPr>
        <w:t>7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iCs/>
          <w:spacing w:val="1"/>
          <w:sz w:val="28"/>
          <w:szCs w:val="28"/>
        </w:rPr>
        <w:t xml:space="preserve">Биотическое загрязнение </w:t>
      </w:r>
      <w:r w:rsidRPr="00DC148E">
        <w:rPr>
          <w:rFonts w:ascii="Palatino Linotype" w:hAnsi="Palatino Linotype"/>
          <w:spacing w:val="1"/>
          <w:sz w:val="28"/>
          <w:szCs w:val="28"/>
        </w:rPr>
        <w:t xml:space="preserve">— это </w:t>
      </w:r>
      <w:r w:rsidRPr="00DC148E">
        <w:rPr>
          <w:rFonts w:ascii="Palatino Linotype" w:hAnsi="Palatino Linotype"/>
          <w:spacing w:val="-4"/>
          <w:sz w:val="28"/>
          <w:szCs w:val="28"/>
        </w:rPr>
        <w:t>…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загрязнение среды возбуди</w:t>
      </w:r>
      <w:r w:rsidRPr="00DC148E">
        <w:rPr>
          <w:rFonts w:ascii="Palatino Linotype" w:hAnsi="Palatino Linotype"/>
          <w:sz w:val="28"/>
          <w:szCs w:val="28"/>
        </w:rPr>
        <w:softHyphen/>
      </w:r>
      <w:r w:rsidRPr="00DC148E">
        <w:rPr>
          <w:rFonts w:ascii="Palatino Linotype" w:hAnsi="Palatino Linotype"/>
          <w:spacing w:val="1"/>
          <w:sz w:val="28"/>
          <w:szCs w:val="28"/>
        </w:rPr>
        <w:t xml:space="preserve">телями инфекционных и паразитарных болезней человека и животных, а </w:t>
      </w:r>
      <w:r w:rsidRPr="00DC148E">
        <w:rPr>
          <w:rFonts w:ascii="Palatino Linotype" w:hAnsi="Palatino Linotype"/>
          <w:spacing w:val="3"/>
          <w:sz w:val="28"/>
          <w:szCs w:val="28"/>
        </w:rPr>
        <w:t>также вредителями и конкурентами сельскохозяйственных растений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1"/>
          <w:sz w:val="28"/>
          <w:szCs w:val="28"/>
        </w:rPr>
        <w:t>нежелательное с точки зрения чело</w:t>
      </w:r>
      <w:r w:rsidRPr="00DC148E">
        <w:rPr>
          <w:rFonts w:ascii="Palatino Linotype" w:hAnsi="Palatino Linotype"/>
          <w:spacing w:val="1"/>
          <w:sz w:val="28"/>
          <w:szCs w:val="28"/>
        </w:rPr>
        <w:softHyphen/>
      </w:r>
      <w:r w:rsidRPr="00DC148E">
        <w:rPr>
          <w:rFonts w:ascii="Palatino Linotype" w:hAnsi="Palatino Linotype"/>
          <w:spacing w:val="7"/>
          <w:sz w:val="28"/>
          <w:szCs w:val="28"/>
        </w:rPr>
        <w:t>века превышение в среде (почве, воде, воздухе) содержания опреде</w:t>
      </w:r>
      <w:r w:rsidRPr="00DC148E">
        <w:rPr>
          <w:rFonts w:ascii="Palatino Linotype" w:hAnsi="Palatino Linotype"/>
          <w:spacing w:val="-5"/>
          <w:sz w:val="28"/>
          <w:szCs w:val="28"/>
        </w:rPr>
        <w:t xml:space="preserve">ленных видов </w:t>
      </w:r>
      <w:proofErr w:type="spellStart"/>
      <w:r w:rsidRPr="00DC148E">
        <w:rPr>
          <w:rFonts w:ascii="Palatino Linotype" w:hAnsi="Palatino Linotype"/>
          <w:spacing w:val="-5"/>
          <w:sz w:val="28"/>
          <w:szCs w:val="28"/>
        </w:rPr>
        <w:t>биогеннов</w:t>
      </w:r>
      <w:proofErr w:type="spellEnd"/>
      <w:r w:rsidRPr="00DC148E">
        <w:rPr>
          <w:rFonts w:ascii="Palatino Linotype" w:hAnsi="Palatino Linotype"/>
          <w:spacing w:val="-5"/>
          <w:sz w:val="28"/>
          <w:szCs w:val="28"/>
        </w:rPr>
        <w:t xml:space="preserve"> или появление новых для данной территории их видов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Загрязнение окружающей среды </w:t>
      </w:r>
      <w:r w:rsidRPr="00DC148E">
        <w:rPr>
          <w:rFonts w:ascii="Palatino Linotype" w:hAnsi="Palatino Linotype"/>
          <w:spacing w:val="-4"/>
          <w:sz w:val="28"/>
          <w:szCs w:val="28"/>
        </w:rPr>
        <w:t>относительно инертными в физико-химическом отношении бытовы</w:t>
      </w:r>
      <w:r w:rsidRPr="00DC148E">
        <w:rPr>
          <w:rFonts w:ascii="Palatino Linotype" w:hAnsi="Palatino Linotype"/>
          <w:spacing w:val="-4"/>
          <w:sz w:val="28"/>
          <w:szCs w:val="28"/>
        </w:rPr>
        <w:softHyphen/>
        <w:t>ми и производственными отходами (строительным и бытовым мусо</w:t>
      </w:r>
      <w:r w:rsidRPr="00DC148E">
        <w:rPr>
          <w:rFonts w:ascii="Palatino Linotype" w:hAnsi="Palatino Linotype"/>
          <w:spacing w:val="-4"/>
          <w:sz w:val="28"/>
          <w:szCs w:val="28"/>
        </w:rPr>
        <w:softHyphen/>
      </w:r>
      <w:r w:rsidRPr="00DC148E">
        <w:rPr>
          <w:rFonts w:ascii="Palatino Linotype" w:hAnsi="Palatino Linotype"/>
          <w:spacing w:val="-5"/>
          <w:sz w:val="28"/>
          <w:szCs w:val="28"/>
        </w:rPr>
        <w:t>ром, упаковочными материалами и т.п.);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@4</w:t>
      </w:r>
      <w:r w:rsidR="008359B4">
        <w:rPr>
          <w:rFonts w:ascii="Palatino Linotype" w:hAnsi="Palatino Linotype"/>
          <w:sz w:val="28"/>
          <w:szCs w:val="28"/>
        </w:rPr>
        <w:t>8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iCs/>
          <w:spacing w:val="-7"/>
          <w:sz w:val="28"/>
          <w:szCs w:val="28"/>
        </w:rPr>
        <w:t>Механическое загрязнение</w:t>
      </w:r>
      <w:r w:rsidRPr="00DC148E">
        <w:rPr>
          <w:rFonts w:ascii="Palatino Linotype" w:hAnsi="Palatino Linotype"/>
          <w:spacing w:val="-4"/>
          <w:sz w:val="28"/>
          <w:szCs w:val="28"/>
        </w:rPr>
        <w:t xml:space="preserve"> - это…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Загрязнение окружающей среды </w:t>
      </w:r>
      <w:r w:rsidRPr="00DC148E">
        <w:rPr>
          <w:rFonts w:ascii="Palatino Linotype" w:hAnsi="Palatino Linotype"/>
          <w:spacing w:val="-4"/>
          <w:sz w:val="28"/>
          <w:szCs w:val="28"/>
        </w:rPr>
        <w:t>относительно инертными в физико-химическом отношении бытовы</w:t>
      </w:r>
      <w:r w:rsidRPr="00DC148E">
        <w:rPr>
          <w:rFonts w:ascii="Palatino Linotype" w:hAnsi="Palatino Linotype"/>
          <w:spacing w:val="-4"/>
          <w:sz w:val="28"/>
          <w:szCs w:val="28"/>
        </w:rPr>
        <w:softHyphen/>
        <w:t xml:space="preserve">ми и производственными </w:t>
      </w:r>
      <w:proofErr w:type="gramStart"/>
      <w:r w:rsidRPr="00DC148E">
        <w:rPr>
          <w:rFonts w:ascii="Palatino Linotype" w:hAnsi="Palatino Linotype"/>
          <w:spacing w:val="-4"/>
          <w:sz w:val="28"/>
          <w:szCs w:val="28"/>
        </w:rPr>
        <w:t>отходами(</w:t>
      </w:r>
      <w:proofErr w:type="gramEnd"/>
      <w:r w:rsidRPr="00DC148E">
        <w:rPr>
          <w:rFonts w:ascii="Palatino Linotype" w:hAnsi="Palatino Linotype"/>
          <w:spacing w:val="-4"/>
          <w:sz w:val="28"/>
          <w:szCs w:val="28"/>
        </w:rPr>
        <w:t>строительным и бытовым мусо</w:t>
      </w:r>
      <w:r w:rsidRPr="00DC148E">
        <w:rPr>
          <w:rFonts w:ascii="Palatino Linotype" w:hAnsi="Palatino Linotype"/>
          <w:spacing w:val="-4"/>
          <w:sz w:val="28"/>
          <w:szCs w:val="28"/>
        </w:rPr>
        <w:softHyphen/>
      </w:r>
      <w:r w:rsidRPr="00DC148E">
        <w:rPr>
          <w:rFonts w:ascii="Palatino Linotype" w:hAnsi="Palatino Linotype"/>
          <w:spacing w:val="-5"/>
          <w:sz w:val="28"/>
          <w:szCs w:val="28"/>
        </w:rPr>
        <w:t xml:space="preserve">ром, упаковочными материалами и </w:t>
      </w:r>
      <w:proofErr w:type="spellStart"/>
      <w:r w:rsidRPr="00DC148E">
        <w:rPr>
          <w:rFonts w:ascii="Palatino Linotype" w:hAnsi="Palatino Linotype"/>
          <w:spacing w:val="-5"/>
          <w:sz w:val="28"/>
          <w:szCs w:val="28"/>
        </w:rPr>
        <w:t>т.п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1"/>
          <w:sz w:val="28"/>
          <w:szCs w:val="28"/>
        </w:rPr>
        <w:t>нежелательное с точки зрения чело</w:t>
      </w:r>
      <w:r w:rsidRPr="00DC148E">
        <w:rPr>
          <w:rFonts w:ascii="Palatino Linotype" w:hAnsi="Palatino Linotype"/>
          <w:spacing w:val="1"/>
          <w:sz w:val="28"/>
          <w:szCs w:val="28"/>
        </w:rPr>
        <w:softHyphen/>
      </w:r>
      <w:r w:rsidRPr="00DC148E">
        <w:rPr>
          <w:rFonts w:ascii="Palatino Linotype" w:hAnsi="Palatino Linotype"/>
          <w:spacing w:val="7"/>
          <w:sz w:val="28"/>
          <w:szCs w:val="28"/>
        </w:rPr>
        <w:t>века превышение в среде (почве, воде, воздухе) содержания опреде</w:t>
      </w:r>
      <w:r w:rsidRPr="00DC148E">
        <w:rPr>
          <w:rFonts w:ascii="Palatino Linotype" w:hAnsi="Palatino Linotype"/>
          <w:spacing w:val="-5"/>
          <w:sz w:val="28"/>
          <w:szCs w:val="28"/>
        </w:rPr>
        <w:t xml:space="preserve">ленных видов </w:t>
      </w:r>
      <w:proofErr w:type="spellStart"/>
      <w:r w:rsidRPr="00DC148E">
        <w:rPr>
          <w:rFonts w:ascii="Palatino Linotype" w:hAnsi="Palatino Linotype"/>
          <w:spacing w:val="-5"/>
          <w:sz w:val="28"/>
          <w:szCs w:val="28"/>
        </w:rPr>
        <w:t>биогеннов</w:t>
      </w:r>
      <w:proofErr w:type="spellEnd"/>
      <w:r w:rsidRPr="00DC148E">
        <w:rPr>
          <w:rFonts w:ascii="Palatino Linotype" w:hAnsi="Palatino Linotype"/>
          <w:spacing w:val="-5"/>
          <w:sz w:val="28"/>
          <w:szCs w:val="28"/>
        </w:rPr>
        <w:t xml:space="preserve"> или появление новых для данной территории их видов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lastRenderedPageBreak/>
        <w:t xml:space="preserve">$C) </w:t>
      </w:r>
      <w:r w:rsidRPr="00DC148E">
        <w:rPr>
          <w:rFonts w:ascii="Palatino Linotype" w:hAnsi="Palatino Linotype"/>
          <w:sz w:val="28"/>
          <w:szCs w:val="28"/>
        </w:rPr>
        <w:t>загрязнение среды возбуди</w:t>
      </w:r>
      <w:r w:rsidRPr="00DC148E">
        <w:rPr>
          <w:rFonts w:ascii="Palatino Linotype" w:hAnsi="Palatino Linotype"/>
          <w:sz w:val="28"/>
          <w:szCs w:val="28"/>
        </w:rPr>
        <w:softHyphen/>
      </w:r>
      <w:r w:rsidRPr="00DC148E">
        <w:rPr>
          <w:rFonts w:ascii="Palatino Linotype" w:hAnsi="Palatino Linotype"/>
          <w:spacing w:val="1"/>
          <w:sz w:val="28"/>
          <w:szCs w:val="28"/>
        </w:rPr>
        <w:t xml:space="preserve">телями инфекционных и паразитарных болезней человека и животных, а </w:t>
      </w:r>
      <w:r w:rsidRPr="00DC148E">
        <w:rPr>
          <w:rFonts w:ascii="Palatino Linotype" w:hAnsi="Palatino Linotype"/>
          <w:spacing w:val="3"/>
          <w:sz w:val="28"/>
          <w:szCs w:val="28"/>
        </w:rPr>
        <w:t>также вредителями и конкурентами сельскохозяйственных растений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@4</w:t>
      </w:r>
      <w:r w:rsidR="008359B4">
        <w:rPr>
          <w:rFonts w:ascii="Palatino Linotype" w:hAnsi="Palatino Linotype"/>
          <w:sz w:val="28"/>
          <w:szCs w:val="28"/>
        </w:rPr>
        <w:t>9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iCs/>
          <w:spacing w:val="-8"/>
          <w:sz w:val="28"/>
          <w:szCs w:val="28"/>
        </w:rPr>
        <w:t>Засорение среды</w:t>
      </w:r>
      <w:r w:rsidRPr="00DC148E">
        <w:rPr>
          <w:rFonts w:ascii="Palatino Linotype" w:hAnsi="Palatino Linotype"/>
          <w:spacing w:val="-4"/>
          <w:sz w:val="28"/>
          <w:szCs w:val="28"/>
        </w:rPr>
        <w:t xml:space="preserve"> - это…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1"/>
          <w:sz w:val="28"/>
          <w:szCs w:val="28"/>
        </w:rPr>
        <w:t>нежелательное с точки зрения чело</w:t>
      </w:r>
      <w:r w:rsidRPr="00DC148E">
        <w:rPr>
          <w:rFonts w:ascii="Palatino Linotype" w:hAnsi="Palatino Linotype"/>
          <w:spacing w:val="1"/>
          <w:sz w:val="28"/>
          <w:szCs w:val="28"/>
        </w:rPr>
        <w:softHyphen/>
      </w:r>
      <w:r w:rsidRPr="00DC148E">
        <w:rPr>
          <w:rFonts w:ascii="Palatino Linotype" w:hAnsi="Palatino Linotype"/>
          <w:spacing w:val="7"/>
          <w:sz w:val="28"/>
          <w:szCs w:val="28"/>
        </w:rPr>
        <w:t>века превышение в среде (почве, воде, воздухе) содержания опреде</w:t>
      </w:r>
      <w:r w:rsidRPr="00DC148E">
        <w:rPr>
          <w:rFonts w:ascii="Palatino Linotype" w:hAnsi="Palatino Linotype"/>
          <w:spacing w:val="-5"/>
          <w:sz w:val="28"/>
          <w:szCs w:val="28"/>
        </w:rPr>
        <w:t xml:space="preserve">ленных видов </w:t>
      </w:r>
      <w:proofErr w:type="spellStart"/>
      <w:r w:rsidRPr="00DC148E">
        <w:rPr>
          <w:rFonts w:ascii="Palatino Linotype" w:hAnsi="Palatino Linotype"/>
          <w:spacing w:val="-5"/>
          <w:sz w:val="28"/>
          <w:szCs w:val="28"/>
        </w:rPr>
        <w:t>биогеннов</w:t>
      </w:r>
      <w:proofErr w:type="spellEnd"/>
      <w:r w:rsidRPr="00DC148E">
        <w:rPr>
          <w:rFonts w:ascii="Palatino Linotype" w:hAnsi="Palatino Linotype"/>
          <w:spacing w:val="-5"/>
          <w:sz w:val="28"/>
          <w:szCs w:val="28"/>
        </w:rPr>
        <w:t xml:space="preserve"> или появление новых для данной территории их видов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Загрязнение окружающей среды </w:t>
      </w:r>
      <w:r w:rsidRPr="00DC148E">
        <w:rPr>
          <w:rFonts w:ascii="Palatino Linotype" w:hAnsi="Palatino Linotype"/>
          <w:spacing w:val="-4"/>
          <w:sz w:val="28"/>
          <w:szCs w:val="28"/>
        </w:rPr>
        <w:t>относительно инертными в физико-химическом отношении бытовы</w:t>
      </w:r>
      <w:r w:rsidRPr="00DC148E">
        <w:rPr>
          <w:rFonts w:ascii="Palatino Linotype" w:hAnsi="Palatino Linotype"/>
          <w:spacing w:val="-4"/>
          <w:sz w:val="28"/>
          <w:szCs w:val="28"/>
        </w:rPr>
        <w:softHyphen/>
        <w:t>ми и производственными отходами (строительным и бытовым мусо</w:t>
      </w:r>
      <w:r w:rsidRPr="00DC148E">
        <w:rPr>
          <w:rFonts w:ascii="Palatino Linotype" w:hAnsi="Palatino Linotype"/>
          <w:spacing w:val="-4"/>
          <w:sz w:val="28"/>
          <w:szCs w:val="28"/>
        </w:rPr>
        <w:softHyphen/>
      </w:r>
      <w:r w:rsidRPr="00DC148E">
        <w:rPr>
          <w:rFonts w:ascii="Palatino Linotype" w:hAnsi="Palatino Linotype"/>
          <w:spacing w:val="-5"/>
          <w:sz w:val="28"/>
          <w:szCs w:val="28"/>
        </w:rPr>
        <w:t>ром, упаковочными материалами и т.п.);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z w:val="28"/>
          <w:szCs w:val="28"/>
        </w:rPr>
        <w:t>загрязнение среды возбуди</w:t>
      </w:r>
      <w:r w:rsidRPr="00DC148E">
        <w:rPr>
          <w:rFonts w:ascii="Palatino Linotype" w:hAnsi="Palatino Linotype"/>
          <w:sz w:val="28"/>
          <w:szCs w:val="28"/>
        </w:rPr>
        <w:softHyphen/>
      </w:r>
      <w:r w:rsidRPr="00DC148E">
        <w:rPr>
          <w:rFonts w:ascii="Palatino Linotype" w:hAnsi="Palatino Linotype"/>
          <w:spacing w:val="1"/>
          <w:sz w:val="28"/>
          <w:szCs w:val="28"/>
        </w:rPr>
        <w:t xml:space="preserve">телями инфекционных и паразитарных болезней человека и животных, а </w:t>
      </w:r>
      <w:r w:rsidRPr="00DC148E">
        <w:rPr>
          <w:rFonts w:ascii="Palatino Linotype" w:hAnsi="Palatino Linotype"/>
          <w:spacing w:val="3"/>
          <w:sz w:val="28"/>
          <w:szCs w:val="28"/>
        </w:rPr>
        <w:t>также вредителями и конкурентами сельскохозяйственных растений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754190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</w:t>
      </w:r>
      <w:r w:rsidR="008359B4">
        <w:rPr>
          <w:rFonts w:ascii="Palatino Linotype" w:hAnsi="Palatino Linotype"/>
          <w:sz w:val="28"/>
          <w:szCs w:val="28"/>
        </w:rPr>
        <w:t>50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iCs/>
          <w:spacing w:val="-6"/>
          <w:sz w:val="28"/>
          <w:szCs w:val="28"/>
        </w:rPr>
        <w:t xml:space="preserve">Экологические издержки </w:t>
      </w:r>
      <w:r w:rsidRPr="00DC148E">
        <w:rPr>
          <w:rFonts w:ascii="Palatino Linotype" w:hAnsi="Palatino Linotype"/>
          <w:spacing w:val="-4"/>
          <w:sz w:val="28"/>
          <w:szCs w:val="28"/>
        </w:rPr>
        <w:t>- это…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6"/>
          <w:sz w:val="28"/>
          <w:szCs w:val="28"/>
        </w:rPr>
        <w:t xml:space="preserve">фундаментальное понятие экономики </w:t>
      </w:r>
      <w:r w:rsidRPr="00DC148E">
        <w:rPr>
          <w:rFonts w:ascii="Palatino Linotype" w:hAnsi="Palatino Linotype"/>
          <w:spacing w:val="-3"/>
          <w:sz w:val="28"/>
          <w:szCs w:val="28"/>
        </w:rPr>
        <w:t>природопользования; на нем основано развитие экономических ас</w:t>
      </w:r>
      <w:r w:rsidRPr="00DC148E">
        <w:rPr>
          <w:rFonts w:ascii="Palatino Linotype" w:hAnsi="Palatino Linotype"/>
          <w:spacing w:val="-3"/>
          <w:sz w:val="28"/>
          <w:szCs w:val="28"/>
        </w:rPr>
        <w:softHyphen/>
        <w:t>пектов природопользования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-6"/>
          <w:sz w:val="28"/>
          <w:szCs w:val="28"/>
        </w:rPr>
        <w:t>более четко выражены экологические по</w:t>
      </w:r>
      <w:r w:rsidRPr="00DC148E">
        <w:rPr>
          <w:rFonts w:ascii="Palatino Linotype" w:hAnsi="Palatino Linotype"/>
          <w:spacing w:val="-6"/>
          <w:sz w:val="28"/>
          <w:szCs w:val="28"/>
        </w:rPr>
        <w:softHyphen/>
        <w:t>требности в отношении качества окружающей среды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Загрязнение окружающей среды </w:t>
      </w:r>
      <w:r w:rsidRPr="00DC148E">
        <w:rPr>
          <w:rFonts w:ascii="Palatino Linotype" w:hAnsi="Palatino Linotype"/>
          <w:spacing w:val="-4"/>
          <w:sz w:val="28"/>
          <w:szCs w:val="28"/>
        </w:rPr>
        <w:t>относительно инертными в физико-химическом отношении бытовы</w:t>
      </w:r>
      <w:r w:rsidRPr="00DC148E">
        <w:rPr>
          <w:rFonts w:ascii="Palatino Linotype" w:hAnsi="Palatino Linotype"/>
          <w:spacing w:val="-4"/>
          <w:sz w:val="28"/>
          <w:szCs w:val="28"/>
        </w:rPr>
        <w:softHyphen/>
        <w:t>ми и производственными отходами (строительным и бытовым мусо</w:t>
      </w:r>
      <w:r w:rsidRPr="00DC148E">
        <w:rPr>
          <w:rFonts w:ascii="Palatino Linotype" w:hAnsi="Palatino Linotype"/>
          <w:spacing w:val="-4"/>
          <w:sz w:val="28"/>
          <w:szCs w:val="28"/>
        </w:rPr>
        <w:softHyphen/>
      </w:r>
      <w:r w:rsidRPr="00DC148E">
        <w:rPr>
          <w:rFonts w:ascii="Palatino Linotype" w:hAnsi="Palatino Linotype"/>
          <w:spacing w:val="-5"/>
          <w:sz w:val="28"/>
          <w:szCs w:val="28"/>
        </w:rPr>
        <w:t>ром, упаковочными материалами и т.п.);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BE1151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</w:t>
      </w:r>
      <w:r w:rsidR="008359B4">
        <w:rPr>
          <w:rFonts w:ascii="Palatino Linotype" w:hAnsi="Palatino Linotype"/>
          <w:sz w:val="28"/>
          <w:szCs w:val="28"/>
        </w:rPr>
        <w:t>51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Экологические издержки подразделяются на…?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pacing w:val="-5"/>
          <w:sz w:val="28"/>
          <w:szCs w:val="28"/>
        </w:rPr>
        <w:t>всеъ</w:t>
      </w:r>
      <w:proofErr w:type="spellEnd"/>
      <w:r w:rsidRPr="00DC148E">
        <w:rPr>
          <w:rFonts w:ascii="Palatino Linotype" w:hAnsi="Palatino Linotype"/>
          <w:spacing w:val="-5"/>
          <w:sz w:val="28"/>
          <w:szCs w:val="28"/>
        </w:rPr>
        <w:t xml:space="preserve"> ответы верны;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$B) экономический ущерб;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$C) пост затраты;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$D) нет правильного ответа;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lastRenderedPageBreak/>
        <w:t>$E) пред затраты;</w:t>
      </w:r>
    </w:p>
    <w:p w:rsidR="00BE1151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@5</w:t>
      </w:r>
      <w:r w:rsidR="008359B4">
        <w:rPr>
          <w:rFonts w:ascii="Palatino Linotype" w:hAnsi="Palatino Linotype"/>
          <w:sz w:val="28"/>
          <w:szCs w:val="28"/>
        </w:rPr>
        <w:t>2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iCs/>
          <w:spacing w:val="-6"/>
          <w:sz w:val="28"/>
          <w:szCs w:val="28"/>
        </w:rPr>
        <w:t>Пред затраты подразделяются на</w:t>
      </w:r>
      <w:r w:rsidRPr="00DC148E">
        <w:rPr>
          <w:rFonts w:ascii="Palatino Linotype" w:hAnsi="Palatino Linotype"/>
          <w:spacing w:val="-4"/>
          <w:sz w:val="28"/>
          <w:szCs w:val="28"/>
        </w:rPr>
        <w:t>…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эко совместимую технику и технологию, экологическое образование и </w:t>
      </w:r>
      <w:proofErr w:type="spellStart"/>
      <w:r w:rsidRPr="00DC148E">
        <w:rPr>
          <w:rFonts w:ascii="Palatino Linotype" w:hAnsi="Palatino Linotype"/>
          <w:spacing w:val="-7"/>
          <w:sz w:val="28"/>
          <w:szCs w:val="28"/>
        </w:rPr>
        <w:t>т.д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-6"/>
          <w:sz w:val="28"/>
          <w:szCs w:val="28"/>
        </w:rPr>
        <w:t>материальные ценности, населения и экосистемы;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медико-экологическое страхование, восстановление природных комплексов и </w:t>
      </w:r>
      <w:proofErr w:type="spellStart"/>
      <w:r w:rsidRPr="00DC148E">
        <w:rPr>
          <w:rFonts w:ascii="Palatino Linotype" w:hAnsi="Palatino Linotype"/>
          <w:spacing w:val="-7"/>
          <w:sz w:val="28"/>
          <w:szCs w:val="28"/>
        </w:rPr>
        <w:t>т.д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BE1151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@5</w:t>
      </w:r>
      <w:r w:rsidR="008359B4">
        <w:rPr>
          <w:rFonts w:ascii="Palatino Linotype" w:hAnsi="Palatino Linotype"/>
          <w:sz w:val="28"/>
          <w:szCs w:val="28"/>
        </w:rPr>
        <w:t>3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Экономический ущерб</w:t>
      </w:r>
      <w:r w:rsidRPr="00DC148E">
        <w:rPr>
          <w:rFonts w:ascii="Palatino Linotype" w:hAnsi="Palatino Linotype"/>
          <w:iCs/>
          <w:spacing w:val="-6"/>
          <w:sz w:val="28"/>
          <w:szCs w:val="28"/>
        </w:rPr>
        <w:t xml:space="preserve"> подразделяется на</w:t>
      </w:r>
      <w:r w:rsidRPr="00DC148E">
        <w:rPr>
          <w:rFonts w:ascii="Palatino Linotype" w:hAnsi="Palatino Linotype"/>
          <w:spacing w:val="-4"/>
          <w:sz w:val="28"/>
          <w:szCs w:val="28"/>
        </w:rPr>
        <w:t>…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6"/>
          <w:sz w:val="28"/>
          <w:szCs w:val="28"/>
        </w:rPr>
        <w:t>материальные ценности, населения и экосистемы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эко совместимую технику и технологию, экологическое образование и </w:t>
      </w:r>
      <w:proofErr w:type="spellStart"/>
      <w:r w:rsidRPr="00DC148E">
        <w:rPr>
          <w:rFonts w:ascii="Palatino Linotype" w:hAnsi="Palatino Linotype"/>
          <w:spacing w:val="-7"/>
          <w:sz w:val="28"/>
          <w:szCs w:val="28"/>
        </w:rPr>
        <w:t>т.д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медико-экологическое страхование, восстановление природных комплексов и </w:t>
      </w:r>
      <w:proofErr w:type="spellStart"/>
      <w:r w:rsidRPr="00DC148E">
        <w:rPr>
          <w:rFonts w:ascii="Palatino Linotype" w:hAnsi="Palatino Linotype"/>
          <w:spacing w:val="-7"/>
          <w:sz w:val="28"/>
          <w:szCs w:val="28"/>
        </w:rPr>
        <w:t>т.д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BE1151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@5</w:t>
      </w:r>
      <w:r w:rsidR="008359B4">
        <w:rPr>
          <w:rFonts w:ascii="Palatino Linotype" w:hAnsi="Palatino Linotype"/>
          <w:sz w:val="28"/>
          <w:szCs w:val="28"/>
        </w:rPr>
        <w:t>4</w:t>
      </w:r>
      <w:r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Пост затраты</w:t>
      </w:r>
      <w:r w:rsidRPr="00DC148E">
        <w:rPr>
          <w:rFonts w:ascii="Palatino Linotype" w:hAnsi="Palatino Linotype"/>
          <w:iCs/>
          <w:spacing w:val="-6"/>
          <w:sz w:val="28"/>
          <w:szCs w:val="28"/>
        </w:rPr>
        <w:t xml:space="preserve"> подразделяются на</w:t>
      </w:r>
      <w:r w:rsidRPr="00DC148E">
        <w:rPr>
          <w:rFonts w:ascii="Palatino Linotype" w:hAnsi="Palatino Linotype"/>
          <w:spacing w:val="-4"/>
          <w:sz w:val="28"/>
          <w:szCs w:val="28"/>
        </w:rPr>
        <w:t>…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медико-экологическое страхование, восстановление природных комплексов и </w:t>
      </w:r>
      <w:proofErr w:type="spellStart"/>
      <w:r w:rsidRPr="00DC148E">
        <w:rPr>
          <w:rFonts w:ascii="Palatino Linotype" w:hAnsi="Palatino Linotype"/>
          <w:spacing w:val="-7"/>
          <w:sz w:val="28"/>
          <w:szCs w:val="28"/>
        </w:rPr>
        <w:t>т.д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-6"/>
          <w:sz w:val="28"/>
          <w:szCs w:val="28"/>
        </w:rPr>
        <w:t>материальные ценности, населения и экосистемы;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эко совместимую технику и технологию, экологическое образование и </w:t>
      </w:r>
      <w:proofErr w:type="spellStart"/>
      <w:r w:rsidRPr="00DC148E">
        <w:rPr>
          <w:rFonts w:ascii="Palatino Linotype" w:hAnsi="Palatino Linotype"/>
          <w:spacing w:val="-7"/>
          <w:sz w:val="28"/>
          <w:szCs w:val="28"/>
        </w:rPr>
        <w:t>т.д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BE1151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@5</w:t>
      </w:r>
      <w:r w:rsidR="008359B4">
        <w:rPr>
          <w:rFonts w:ascii="Palatino Linotype" w:hAnsi="Palatino Linotype"/>
          <w:sz w:val="28"/>
          <w:szCs w:val="28"/>
        </w:rPr>
        <w:t>5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Ущерб - это</w:t>
      </w:r>
      <w:r w:rsidRPr="00DC148E">
        <w:rPr>
          <w:rFonts w:ascii="Palatino Linotype" w:hAnsi="Palatino Linotype"/>
          <w:spacing w:val="-4"/>
          <w:sz w:val="28"/>
          <w:szCs w:val="28"/>
        </w:rPr>
        <w:t>…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$A) фактические или возможные потери, возникающие в ре</w:t>
      </w:r>
      <w:r w:rsidRPr="00DC148E">
        <w:rPr>
          <w:rFonts w:ascii="Palatino Linotype" w:hAnsi="Palatino Linotype"/>
          <w:spacing w:val="-7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зультате каких-либо событий или явлений, в частности негативных из</w:t>
      </w:r>
      <w:r w:rsidRPr="00DC148E">
        <w:rPr>
          <w:rFonts w:ascii="Palatino Linotype" w:hAnsi="Palatino Linotype"/>
          <w:spacing w:val="-6"/>
          <w:sz w:val="28"/>
          <w:szCs w:val="28"/>
        </w:rPr>
        <w:softHyphen/>
        <w:t>менений в природной среде вследствие антропогенного воздействия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-6"/>
          <w:sz w:val="28"/>
          <w:szCs w:val="28"/>
        </w:rPr>
        <w:t>антропогенное воздействия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lastRenderedPageBreak/>
        <w:t xml:space="preserve">$C) медико-экологическое страхование, восстановление природных комплексов и </w:t>
      </w:r>
      <w:proofErr w:type="spellStart"/>
      <w:r w:rsidRPr="00DC148E">
        <w:rPr>
          <w:rFonts w:ascii="Palatino Linotype" w:hAnsi="Palatino Linotype"/>
          <w:spacing w:val="-7"/>
          <w:sz w:val="28"/>
          <w:szCs w:val="28"/>
        </w:rPr>
        <w:t>т.д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BE1151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@5</w:t>
      </w:r>
      <w:r w:rsidR="008359B4">
        <w:rPr>
          <w:rFonts w:ascii="Palatino Linotype" w:hAnsi="Palatino Linotype"/>
          <w:sz w:val="28"/>
          <w:szCs w:val="28"/>
        </w:rPr>
        <w:t>6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Кто первым </w:t>
      </w:r>
      <w:r w:rsidRPr="00DC148E">
        <w:rPr>
          <w:rFonts w:ascii="Palatino Linotype" w:hAnsi="Palatino Linotype"/>
          <w:spacing w:val="-2"/>
          <w:sz w:val="28"/>
          <w:szCs w:val="28"/>
        </w:rPr>
        <w:t>комплексно исследовал проб</w:t>
      </w:r>
      <w:r w:rsidRPr="00DC148E">
        <w:rPr>
          <w:rFonts w:ascii="Palatino Linotype" w:hAnsi="Palatino Linotype"/>
          <w:spacing w:val="-2"/>
          <w:sz w:val="28"/>
          <w:szCs w:val="28"/>
        </w:rPr>
        <w:softHyphen/>
      </w:r>
      <w:r w:rsidRPr="00DC148E">
        <w:rPr>
          <w:rFonts w:ascii="Palatino Linotype" w:hAnsi="Palatino Linotype"/>
          <w:spacing w:val="1"/>
          <w:sz w:val="28"/>
          <w:szCs w:val="28"/>
        </w:rPr>
        <w:t>лемы внешних эффектов экономической деятельности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3"/>
          <w:sz w:val="28"/>
          <w:szCs w:val="28"/>
        </w:rPr>
        <w:t xml:space="preserve">Артур </w:t>
      </w:r>
      <w:proofErr w:type="spellStart"/>
      <w:r w:rsidRPr="00DC148E">
        <w:rPr>
          <w:rFonts w:ascii="Palatino Linotype" w:hAnsi="Palatino Linotype"/>
          <w:spacing w:val="3"/>
          <w:sz w:val="28"/>
          <w:szCs w:val="28"/>
        </w:rPr>
        <w:t>Сесил</w:t>
      </w:r>
      <w:proofErr w:type="spellEnd"/>
      <w:r w:rsidRPr="00DC148E">
        <w:rPr>
          <w:rFonts w:ascii="Palatino Linotype" w:hAnsi="Palatino Linotype"/>
          <w:spacing w:val="3"/>
          <w:sz w:val="28"/>
          <w:szCs w:val="28"/>
        </w:rPr>
        <w:t xml:space="preserve"> </w:t>
      </w:r>
      <w:proofErr w:type="spellStart"/>
      <w:r w:rsidRPr="00DC148E">
        <w:rPr>
          <w:rFonts w:ascii="Palatino Linotype" w:hAnsi="Palatino Linotype"/>
          <w:spacing w:val="3"/>
          <w:sz w:val="28"/>
          <w:szCs w:val="28"/>
        </w:rPr>
        <w:t>Пигу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proofErr w:type="spellStart"/>
      <w:r w:rsidRPr="00DC148E">
        <w:rPr>
          <w:rFonts w:ascii="Palatino Linotype" w:hAnsi="Palatino Linotype"/>
          <w:spacing w:val="-6"/>
          <w:sz w:val="28"/>
          <w:szCs w:val="28"/>
        </w:rPr>
        <w:t>А.</w:t>
      </w:r>
      <w:r w:rsidRPr="00DC148E">
        <w:rPr>
          <w:rFonts w:ascii="Palatino Linotype" w:hAnsi="Palatino Linotype"/>
          <w:spacing w:val="-4"/>
          <w:sz w:val="28"/>
          <w:szCs w:val="28"/>
        </w:rPr>
        <w:t>Скопе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proofErr w:type="spellStart"/>
      <w:r w:rsidRPr="00DC148E">
        <w:rPr>
          <w:rFonts w:ascii="Palatino Linotype" w:hAnsi="Palatino Linotype"/>
          <w:spacing w:val="-7"/>
          <w:sz w:val="28"/>
          <w:szCs w:val="28"/>
        </w:rPr>
        <w:t>С.Лейбинг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BE1151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@5</w:t>
      </w:r>
      <w:r w:rsidR="008359B4">
        <w:rPr>
          <w:rFonts w:ascii="Palatino Linotype" w:hAnsi="Palatino Linotype"/>
          <w:sz w:val="28"/>
          <w:szCs w:val="28"/>
        </w:rPr>
        <w:t>7</w:t>
      </w:r>
      <w:r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В каком веке </w:t>
      </w:r>
      <w:r w:rsidRPr="00DC148E">
        <w:rPr>
          <w:rFonts w:ascii="Palatino Linotype" w:hAnsi="Palatino Linotype"/>
          <w:spacing w:val="3"/>
          <w:sz w:val="28"/>
          <w:szCs w:val="28"/>
        </w:rPr>
        <w:t xml:space="preserve">Артур </w:t>
      </w:r>
      <w:proofErr w:type="spellStart"/>
      <w:r w:rsidRPr="00DC148E">
        <w:rPr>
          <w:rFonts w:ascii="Palatino Linotype" w:hAnsi="Palatino Linotype"/>
          <w:spacing w:val="3"/>
          <w:sz w:val="28"/>
          <w:szCs w:val="28"/>
        </w:rPr>
        <w:t>Сесил</w:t>
      </w:r>
      <w:proofErr w:type="spellEnd"/>
      <w:r w:rsidRPr="00DC148E">
        <w:rPr>
          <w:rFonts w:ascii="Palatino Linotype" w:hAnsi="Palatino Linotype"/>
          <w:spacing w:val="3"/>
          <w:sz w:val="28"/>
          <w:szCs w:val="28"/>
        </w:rPr>
        <w:t xml:space="preserve"> </w:t>
      </w:r>
      <w:proofErr w:type="spellStart"/>
      <w:r w:rsidRPr="00DC148E">
        <w:rPr>
          <w:rFonts w:ascii="Palatino Linotype" w:hAnsi="Palatino Linotype"/>
          <w:spacing w:val="3"/>
          <w:sz w:val="28"/>
          <w:szCs w:val="28"/>
        </w:rPr>
        <w:t>Пигу</w:t>
      </w:r>
      <w:proofErr w:type="spellEnd"/>
      <w:r w:rsidRPr="00DC148E">
        <w:rPr>
          <w:rFonts w:ascii="Palatino Linotype" w:hAnsi="Palatino Linotype"/>
          <w:spacing w:val="3"/>
          <w:sz w:val="28"/>
          <w:szCs w:val="28"/>
        </w:rPr>
        <w:t xml:space="preserve"> начал исследовать </w:t>
      </w:r>
      <w:r w:rsidRPr="00DC148E">
        <w:rPr>
          <w:rFonts w:ascii="Palatino Linotype" w:hAnsi="Palatino Linotype"/>
          <w:spacing w:val="-2"/>
          <w:sz w:val="28"/>
          <w:szCs w:val="28"/>
        </w:rPr>
        <w:t>проб</w:t>
      </w:r>
      <w:r w:rsidRPr="00DC148E">
        <w:rPr>
          <w:rFonts w:ascii="Palatino Linotype" w:hAnsi="Palatino Linotype"/>
          <w:spacing w:val="-2"/>
          <w:sz w:val="28"/>
          <w:szCs w:val="28"/>
        </w:rPr>
        <w:softHyphen/>
      </w:r>
      <w:r w:rsidRPr="00DC148E">
        <w:rPr>
          <w:rFonts w:ascii="Palatino Linotype" w:hAnsi="Palatino Linotype"/>
          <w:spacing w:val="1"/>
          <w:sz w:val="28"/>
          <w:szCs w:val="28"/>
        </w:rPr>
        <w:t>лемы внешних эффектов экономической деятельности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3"/>
          <w:sz w:val="28"/>
          <w:szCs w:val="28"/>
        </w:rPr>
        <w:t>в 20вв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$B) в</w:t>
      </w:r>
      <w:r w:rsidRPr="00DC148E">
        <w:rPr>
          <w:rFonts w:ascii="Palatino Linotype" w:hAnsi="Palatino Linotype"/>
          <w:spacing w:val="-6"/>
          <w:sz w:val="28"/>
          <w:szCs w:val="28"/>
        </w:rPr>
        <w:t xml:space="preserve"> 19вв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$C) в 18вв;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BE1151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@5</w:t>
      </w:r>
      <w:r w:rsidR="008359B4">
        <w:rPr>
          <w:rFonts w:ascii="Palatino Linotype" w:hAnsi="Palatino Linotype"/>
          <w:sz w:val="28"/>
          <w:szCs w:val="28"/>
        </w:rPr>
        <w:t>8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iCs/>
          <w:spacing w:val="2"/>
          <w:sz w:val="28"/>
          <w:szCs w:val="28"/>
        </w:rPr>
        <w:t>Ассимиляционный потенциал</w:t>
      </w:r>
      <w:r w:rsidRPr="00DC148E">
        <w:rPr>
          <w:rFonts w:ascii="Palatino Linotype" w:hAnsi="Palatino Linotype"/>
          <w:spacing w:val="-7"/>
          <w:sz w:val="28"/>
          <w:szCs w:val="28"/>
        </w:rPr>
        <w:t xml:space="preserve"> - это</w:t>
      </w:r>
      <w:r w:rsidRPr="00DC148E">
        <w:rPr>
          <w:rFonts w:ascii="Palatino Linotype" w:hAnsi="Palatino Linotype"/>
          <w:spacing w:val="-4"/>
          <w:sz w:val="28"/>
          <w:szCs w:val="28"/>
        </w:rPr>
        <w:t>…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2"/>
          <w:sz w:val="28"/>
          <w:szCs w:val="28"/>
        </w:rPr>
        <w:t>способность окружающей при</w:t>
      </w:r>
      <w:r w:rsidRPr="00DC148E">
        <w:rPr>
          <w:rFonts w:ascii="Palatino Linotype" w:hAnsi="Palatino Linotype"/>
          <w:spacing w:val="2"/>
          <w:sz w:val="28"/>
          <w:szCs w:val="28"/>
        </w:rPr>
        <w:softHyphen/>
      </w:r>
      <w:r w:rsidRPr="00DC148E">
        <w:rPr>
          <w:rFonts w:ascii="Palatino Linotype" w:hAnsi="Palatino Linotype"/>
          <w:spacing w:val="5"/>
          <w:sz w:val="28"/>
          <w:szCs w:val="28"/>
        </w:rPr>
        <w:t xml:space="preserve">родной среды (атмосферы, водных источников, почвы) воспринимать </w:t>
      </w:r>
      <w:r w:rsidRPr="00DC148E">
        <w:rPr>
          <w:rFonts w:ascii="Palatino Linotype" w:hAnsi="Palatino Linotype"/>
          <w:spacing w:val="3"/>
          <w:sz w:val="28"/>
          <w:szCs w:val="28"/>
        </w:rPr>
        <w:t xml:space="preserve">различные антропогенные воздействия (в том числе вредные примеси) </w:t>
      </w:r>
      <w:r w:rsidRPr="00DC148E">
        <w:rPr>
          <w:rFonts w:ascii="Palatino Linotype" w:hAnsi="Palatino Linotype"/>
          <w:spacing w:val="5"/>
          <w:sz w:val="28"/>
          <w:szCs w:val="28"/>
        </w:rPr>
        <w:t xml:space="preserve">в определенных масштабах без изменения своих основных свойств в </w:t>
      </w:r>
      <w:r w:rsidRPr="00DC148E">
        <w:rPr>
          <w:rFonts w:ascii="Palatino Linotype" w:hAnsi="Palatino Linotype"/>
          <w:spacing w:val="6"/>
          <w:sz w:val="28"/>
          <w:szCs w:val="28"/>
        </w:rPr>
        <w:t>неопределенно длительной перспективе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-6"/>
          <w:sz w:val="28"/>
          <w:szCs w:val="28"/>
        </w:rPr>
        <w:t>антропогенное воздействия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медико-экологическое страхование, восстановление природных комплексов и </w:t>
      </w:r>
      <w:proofErr w:type="spellStart"/>
      <w:r w:rsidRPr="00DC148E">
        <w:rPr>
          <w:rFonts w:ascii="Palatino Linotype" w:hAnsi="Palatino Linotype"/>
          <w:spacing w:val="-7"/>
          <w:sz w:val="28"/>
          <w:szCs w:val="28"/>
        </w:rPr>
        <w:t>т.д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@5</w:t>
      </w:r>
      <w:r w:rsidR="008359B4">
        <w:rPr>
          <w:rFonts w:ascii="Palatino Linotype" w:hAnsi="Palatino Linotype"/>
          <w:sz w:val="28"/>
          <w:szCs w:val="28"/>
        </w:rPr>
        <w:t>9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iCs/>
          <w:spacing w:val="2"/>
          <w:sz w:val="28"/>
          <w:szCs w:val="28"/>
        </w:rPr>
        <w:t>АПОС</w:t>
      </w:r>
      <w:r w:rsidRPr="00DC148E">
        <w:rPr>
          <w:rFonts w:ascii="Palatino Linotype" w:hAnsi="Palatino Linotype"/>
          <w:spacing w:val="-7"/>
          <w:sz w:val="28"/>
          <w:szCs w:val="28"/>
        </w:rPr>
        <w:t xml:space="preserve"> - это</w:t>
      </w:r>
      <w:r w:rsidRPr="00DC148E">
        <w:rPr>
          <w:rFonts w:ascii="Palatino Linotype" w:hAnsi="Palatino Linotype"/>
          <w:spacing w:val="-4"/>
          <w:sz w:val="28"/>
          <w:szCs w:val="28"/>
        </w:rPr>
        <w:t>…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iCs/>
          <w:spacing w:val="2"/>
          <w:sz w:val="28"/>
          <w:szCs w:val="28"/>
        </w:rPr>
        <w:t>Ассимиляционный потенциал</w:t>
      </w:r>
      <w:r w:rsidRPr="00DC148E">
        <w:rPr>
          <w:rFonts w:ascii="Palatino Linotype" w:hAnsi="Palatino Linotype"/>
          <w:spacing w:val="5"/>
          <w:sz w:val="28"/>
          <w:szCs w:val="28"/>
        </w:rPr>
        <w:t xml:space="preserve"> окружающей среды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5"/>
          <w:sz w:val="28"/>
          <w:szCs w:val="28"/>
        </w:rPr>
        <w:t>Ассимиляционная способность окружающей среды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lastRenderedPageBreak/>
        <w:t xml:space="preserve">$C) медико-экологическое страхование, восстановление природных комплексов и </w:t>
      </w:r>
      <w:proofErr w:type="spellStart"/>
      <w:r w:rsidRPr="00DC148E">
        <w:rPr>
          <w:rFonts w:ascii="Palatino Linotype" w:hAnsi="Palatino Linotype"/>
          <w:spacing w:val="-7"/>
          <w:sz w:val="28"/>
          <w:szCs w:val="28"/>
        </w:rPr>
        <w:t>т.д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</w:t>
      </w:r>
      <w:r w:rsidR="008359B4">
        <w:rPr>
          <w:rFonts w:ascii="Palatino Linotype" w:hAnsi="Palatino Linotype"/>
          <w:sz w:val="28"/>
          <w:szCs w:val="28"/>
        </w:rPr>
        <w:t>60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Что определило формирование глобальной экологии в самостоятельную дисциплину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Рост потребления природных ресурсов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Развитие человечества как социума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Развитие науки и техники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z w:val="28"/>
          <w:szCs w:val="28"/>
        </w:rPr>
        <w:t>Международное сотрудничество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</w:t>
      </w:r>
      <w:r w:rsidR="008359B4">
        <w:rPr>
          <w:rFonts w:ascii="Palatino Linotype" w:hAnsi="Palatino Linotype"/>
          <w:sz w:val="28"/>
          <w:szCs w:val="28"/>
        </w:rPr>
        <w:t>61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Кто </w:t>
      </w:r>
      <w:proofErr w:type="spellStart"/>
      <w:r w:rsidRPr="00DC148E">
        <w:rPr>
          <w:rFonts w:ascii="Palatino Linotype" w:hAnsi="Palatino Linotype"/>
          <w:sz w:val="28"/>
          <w:szCs w:val="28"/>
        </w:rPr>
        <w:t>впервыеприменил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термин «экология»?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z w:val="28"/>
          <w:szCs w:val="28"/>
        </w:rPr>
        <w:t>Э.Геккель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proofErr w:type="spellStart"/>
      <w:r w:rsidRPr="00DC148E">
        <w:rPr>
          <w:rFonts w:ascii="Palatino Linotype" w:hAnsi="Palatino Linotype"/>
          <w:sz w:val="28"/>
          <w:szCs w:val="28"/>
        </w:rPr>
        <w:t>Ч.Дарвин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$C</w:t>
      </w:r>
      <w:proofErr w:type="gramStart"/>
      <w:r w:rsidRPr="00DC148E"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Pr="00DC14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DC148E">
        <w:rPr>
          <w:rFonts w:ascii="Palatino Linotype" w:hAnsi="Palatino Linotype"/>
          <w:sz w:val="28"/>
          <w:szCs w:val="28"/>
        </w:rPr>
        <w:t>В.И.Вернадский</w:t>
      </w:r>
      <w:proofErr w:type="spellEnd"/>
      <w:proofErr w:type="gram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proofErr w:type="spellStart"/>
      <w:r w:rsidRPr="00DC148E">
        <w:rPr>
          <w:rFonts w:ascii="Palatino Linotype" w:hAnsi="Palatino Linotype"/>
          <w:sz w:val="28"/>
          <w:szCs w:val="28"/>
        </w:rPr>
        <w:t>Н.Ф.Реймерс</w:t>
      </w:r>
      <w:proofErr w:type="spellEnd"/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@6</w:t>
      </w:r>
      <w:r w:rsidR="008359B4">
        <w:rPr>
          <w:rFonts w:ascii="Palatino Linotype" w:hAnsi="Palatino Linotype"/>
          <w:sz w:val="28"/>
          <w:szCs w:val="28"/>
        </w:rPr>
        <w:t>2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proofErr w:type="gramStart"/>
      <w:r w:rsidRPr="00DC148E">
        <w:rPr>
          <w:rFonts w:ascii="Palatino Linotype" w:hAnsi="Palatino Linotype"/>
          <w:sz w:val="28"/>
          <w:szCs w:val="28"/>
        </w:rPr>
        <w:t>Что называется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природно-ресурсным потенциалом территории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природные ресурсы на определенной территории, которые могут вовлекаться в хозяйственную деятельность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биосфера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proofErr w:type="spellStart"/>
      <w:r w:rsidRPr="00DC148E">
        <w:rPr>
          <w:rFonts w:ascii="Palatino Linotype" w:hAnsi="Palatino Linotype"/>
          <w:sz w:val="28"/>
          <w:szCs w:val="28"/>
        </w:rPr>
        <w:t>метеоклиматические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характеристики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proofErr w:type="spellStart"/>
      <w:r w:rsidRPr="00DC148E">
        <w:rPr>
          <w:rFonts w:ascii="Palatino Linotype" w:hAnsi="Palatino Linotype"/>
          <w:sz w:val="28"/>
          <w:szCs w:val="28"/>
        </w:rPr>
        <w:t>возобновимые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природные ресурсы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@6</w:t>
      </w:r>
      <w:r w:rsidR="008359B4">
        <w:rPr>
          <w:rFonts w:ascii="Palatino Linotype" w:hAnsi="Palatino Linotype"/>
          <w:sz w:val="28"/>
          <w:szCs w:val="28"/>
        </w:rPr>
        <w:t>3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Когда и где состоялся 1-ый Международный конгресс по охране окружающей среды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В Стокгольме в 1972г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5"/>
          <w:sz w:val="28"/>
          <w:szCs w:val="28"/>
        </w:rPr>
        <w:t>А</w:t>
      </w:r>
      <w:r w:rsidRPr="00DC148E">
        <w:rPr>
          <w:rFonts w:ascii="Palatino Linotype" w:hAnsi="Palatino Linotype"/>
          <w:sz w:val="28"/>
          <w:szCs w:val="28"/>
        </w:rPr>
        <w:t xml:space="preserve"> В Москве в 1998г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В Рио-де-Жанейро в 1992г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z w:val="28"/>
          <w:szCs w:val="28"/>
        </w:rPr>
        <w:t>В Риме в 1972г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@6</w:t>
      </w:r>
      <w:r w:rsidR="008359B4">
        <w:rPr>
          <w:rFonts w:ascii="Palatino Linotype" w:hAnsi="Palatino Linotype"/>
          <w:sz w:val="28"/>
          <w:szCs w:val="28"/>
        </w:rPr>
        <w:t>4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Техногенный путь развития – это</w:t>
      </w:r>
      <w:r w:rsidRPr="00DC148E">
        <w:rPr>
          <w:rFonts w:ascii="Palatino Linotype" w:hAnsi="Palatino Linotype"/>
          <w:spacing w:val="-4"/>
          <w:sz w:val="28"/>
          <w:szCs w:val="28"/>
        </w:rPr>
        <w:t xml:space="preserve"> …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lastRenderedPageBreak/>
        <w:t xml:space="preserve">$A) </w:t>
      </w:r>
      <w:r w:rsidRPr="00DC148E">
        <w:rPr>
          <w:rFonts w:ascii="Palatino Linotype" w:hAnsi="Palatino Linotype"/>
          <w:sz w:val="28"/>
          <w:szCs w:val="28"/>
        </w:rPr>
        <w:t>ресурсосберегающий путь развития с использование новейших достижений техники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путь, основанный на вовлечении в хозяйственный оборот все большего количества ресурсов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медико-экологическое страхование, восстановление природных комплексов и </w:t>
      </w:r>
      <w:proofErr w:type="spellStart"/>
      <w:r w:rsidRPr="00DC148E">
        <w:rPr>
          <w:rFonts w:ascii="Palatino Linotype" w:hAnsi="Palatino Linotype"/>
          <w:spacing w:val="-7"/>
          <w:sz w:val="28"/>
          <w:szCs w:val="28"/>
        </w:rPr>
        <w:t>т.д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12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@6</w:t>
      </w:r>
      <w:r w:rsidR="008359B4">
        <w:rPr>
          <w:rFonts w:ascii="Palatino Linotype" w:hAnsi="Palatino Linotype"/>
          <w:sz w:val="28"/>
          <w:szCs w:val="28"/>
        </w:rPr>
        <w:t>5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Устойчивое развитие – это </w:t>
      </w:r>
      <w:r w:rsidRPr="00DC148E">
        <w:rPr>
          <w:rFonts w:ascii="Palatino Linotype" w:hAnsi="Palatino Linotype"/>
          <w:spacing w:val="-4"/>
          <w:sz w:val="28"/>
          <w:szCs w:val="28"/>
        </w:rPr>
        <w:t>…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промышленное развитие с устойчивыми темпами роста на протяжении ряда последних лет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развитие, которое обеспечивает постоянное воспроизводство производственного потенциала на перспективу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сохранение сложившихся темпов прироста населения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1A3DE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@6</w:t>
      </w:r>
      <w:r w:rsidR="008359B4">
        <w:rPr>
          <w:rFonts w:ascii="Palatino Linotype" w:hAnsi="Palatino Linotype"/>
          <w:sz w:val="28"/>
          <w:szCs w:val="28"/>
        </w:rPr>
        <w:t>6</w:t>
      </w:r>
      <w:r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Когда начали формироваться экологические проблемы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z w:val="28"/>
          <w:szCs w:val="28"/>
        </w:rPr>
        <w:t>воъ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второй половине 20-го столетия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в первой половине 20-го столетия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в конце 19-го века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еще не начались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8359B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@67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Что влияет на формирование экологических проблем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Наука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Искусство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Условия жизни населения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z w:val="28"/>
          <w:szCs w:val="28"/>
        </w:rPr>
        <w:t>Религия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8359B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@68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Глобальные экологические проблемы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 xml:space="preserve">Имеют </w:t>
      </w:r>
      <w:proofErr w:type="spellStart"/>
      <w:r w:rsidRPr="00DC148E">
        <w:rPr>
          <w:rFonts w:ascii="Palatino Linotype" w:hAnsi="Palatino Linotype"/>
          <w:sz w:val="28"/>
          <w:szCs w:val="28"/>
        </w:rPr>
        <w:t>ъпланетарный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характер и затрагивают все человечество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путь, основанный на вовлечении в хозяйственный оборот все большего количества ресурсов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lastRenderedPageBreak/>
        <w:t xml:space="preserve">$C) </w:t>
      </w:r>
      <w:r w:rsidRPr="00DC148E">
        <w:rPr>
          <w:rFonts w:ascii="Palatino Linotype" w:hAnsi="Palatino Linotype"/>
          <w:sz w:val="28"/>
          <w:szCs w:val="28"/>
        </w:rPr>
        <w:t>Затрагивают только индустриально развитые страны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8359B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@69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proofErr w:type="spellStart"/>
      <w:r w:rsidRPr="00DC148E">
        <w:rPr>
          <w:rFonts w:ascii="Palatino Linotype" w:hAnsi="Palatino Linotype"/>
          <w:sz w:val="28"/>
          <w:szCs w:val="28"/>
        </w:rPr>
        <w:t>Приропользование</w:t>
      </w:r>
      <w:proofErr w:type="spellEnd"/>
      <w:r w:rsidRPr="00DC148E">
        <w:rPr>
          <w:rFonts w:ascii="Palatino Linotype" w:hAnsi="Palatino Linotype"/>
          <w:sz w:val="28"/>
          <w:szCs w:val="28"/>
        </w:rPr>
        <w:t>, как область знаний, занимается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 xml:space="preserve">изучением </w:t>
      </w:r>
      <w:proofErr w:type="spellStart"/>
      <w:r w:rsidRPr="00DC148E">
        <w:rPr>
          <w:rFonts w:ascii="Palatino Linotype" w:hAnsi="Palatino Linotype"/>
          <w:sz w:val="28"/>
          <w:szCs w:val="28"/>
        </w:rPr>
        <w:t>вопросовэксплуатации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природных ресурсов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путь, основанный на вовлечении в хозяйственный оборот все большего количества ресурсов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изучением сохранения и воспроизводством природных ресурсов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z w:val="28"/>
          <w:szCs w:val="28"/>
        </w:rPr>
        <w:t>изучением природных ресурсов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8359B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@70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Какие качественные изменения произошли во взаимоотношениях человека и природы к концу 20-го столетия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Человечество осознало, что техногенный путь развития приведет к глобальной экологической катастрофе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путь, основанный на вовлечении в хозяйственный оборот все большего количества ресурсов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Человечество продолжает наращивать антропогенное воздействие на природу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8359B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@71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Где в первую очередь формируются глобальные экологические проблемы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в развивающихся странах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в экономически развитых странах запада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медико-экологическое страхование, восстановление природных комплексов и </w:t>
      </w:r>
      <w:proofErr w:type="spellStart"/>
      <w:r w:rsidRPr="00DC148E">
        <w:rPr>
          <w:rFonts w:ascii="Palatino Linotype" w:hAnsi="Palatino Linotype"/>
          <w:spacing w:val="-7"/>
          <w:sz w:val="28"/>
          <w:szCs w:val="28"/>
        </w:rPr>
        <w:t>т.д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z w:val="28"/>
          <w:szCs w:val="28"/>
        </w:rPr>
        <w:t>в странах бывшего социалистического лагеря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8359B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@72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Что такое экологический кризис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такое состояние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окружающей среды, когда качество ее компонентов необратимо ухудшено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ухудшение качества окружающей среды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lastRenderedPageBreak/>
        <w:t xml:space="preserve">$C) </w:t>
      </w:r>
      <w:r w:rsidRPr="00DC148E">
        <w:rPr>
          <w:rFonts w:ascii="Palatino Linotype" w:hAnsi="Palatino Linotype"/>
          <w:sz w:val="28"/>
          <w:szCs w:val="28"/>
        </w:rPr>
        <w:t>резкое увеличение влияния измененной людьми природы на общественное развитие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8359B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@73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Что такое экологическая катастрофа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9812AC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9812AC">
        <w:rPr>
          <w:rFonts w:ascii="Palatino Linotype" w:hAnsi="Palatino Linotype"/>
          <w:spacing w:val="-7"/>
          <w:sz w:val="28"/>
          <w:szCs w:val="28"/>
        </w:rPr>
        <w:t>$</w:t>
      </w:r>
      <w:r w:rsidR="00224592" w:rsidRPr="00DC148E">
        <w:rPr>
          <w:rFonts w:ascii="Palatino Linotype" w:hAnsi="Palatino Linotype"/>
          <w:spacing w:val="-7"/>
          <w:sz w:val="28"/>
          <w:szCs w:val="28"/>
          <w:lang w:val="en-US"/>
        </w:rPr>
        <w:t>A</w:t>
      </w:r>
      <w:r w:rsidR="00224592" w:rsidRPr="00DC148E">
        <w:rPr>
          <w:rFonts w:ascii="Palatino Linotype" w:hAnsi="Palatino Linotype"/>
          <w:spacing w:val="-7"/>
          <w:sz w:val="28"/>
          <w:szCs w:val="28"/>
        </w:rPr>
        <w:t xml:space="preserve">) </w:t>
      </w:r>
      <w:r w:rsidR="00224592" w:rsidRPr="00DC148E">
        <w:rPr>
          <w:rFonts w:ascii="Palatino Linotype" w:hAnsi="Palatino Linotype"/>
          <w:sz w:val="28"/>
          <w:szCs w:val="28"/>
        </w:rPr>
        <w:t>это обратимое состояние, в котором человечество выступает активно действующей стороной</w:t>
      </w:r>
      <w:r w:rsidR="00224592"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путь, основанный на вовлечении в хозяйственный оборот все большего количества ресурсов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это необратимое состояние, когда человек является пассивной стороной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8359B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@74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Что такое природная среда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совокупность абиотических и биотических компонентов природы земли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путь, основанный на вовлечении в хозяйственный оборот все большего количества ресурсов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это естественная растительность и живые организмы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z w:val="28"/>
          <w:szCs w:val="28"/>
        </w:rPr>
        <w:t>это нетронутые цивилизацией участки земного шара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@75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В чем сущность закона незаменимости биосферы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биосфера представляет собой единственную систему, обеспечивающую устойчивость среды обитания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путь, основанный на вовлечении в хозяйственный оборот все большего количества ресурсов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биосферу нельзя заменить, но можно видоизменить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@76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Сколько было экологических революций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две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lastRenderedPageBreak/>
        <w:t xml:space="preserve">$B) </w:t>
      </w:r>
      <w:r w:rsidRPr="00DC148E">
        <w:rPr>
          <w:rFonts w:ascii="Palatino Linotype" w:hAnsi="Palatino Linotype"/>
          <w:sz w:val="28"/>
          <w:szCs w:val="28"/>
        </w:rPr>
        <w:t>пять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$C) шесть;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четыре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@77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Какое влияние на окружающую среду оказывает рост населения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отрицательное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положительное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никакого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@78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В каких странах наиболее высокий темп роста населения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в странах Азии и Африки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в экономически развитых странах запада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в России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@79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Оказывает ли рост численности населения влияние на продовольственную проблему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да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нет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оказывает косвенно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@80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Что такое энергетическая проблема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 xml:space="preserve">увеличение потребления электроэнергии человечеством и, как следствие, </w:t>
      </w:r>
      <w:proofErr w:type="spellStart"/>
      <w:r w:rsidRPr="00DC148E">
        <w:rPr>
          <w:rFonts w:ascii="Palatino Linotype" w:hAnsi="Palatino Linotype"/>
          <w:sz w:val="28"/>
          <w:szCs w:val="28"/>
        </w:rPr>
        <w:t>роствовлечения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в хозяйственный оборот энергоресурсов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снижение потребления энергии под воздействием экологических организаций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нехватка электроэнергии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одна из форм механического загрязнения, суще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ственно ухудшающего эстетические и рекреационные качества среды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lastRenderedPageBreak/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@81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В каких странах максимальное потребление энергии на душу населения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в развитых странах запада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в странах с низкими доходами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в странах – экспортерах нефти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@82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Что такое глобальный сырьевой кризис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z w:val="28"/>
          <w:szCs w:val="28"/>
        </w:rPr>
        <w:t>отсутствиеъзапасов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сырья во всем мире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дефицит сырья в отдельном регионе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дефицит сырья для выпуска какой-либо продукции в разных странах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@83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Связаны ли глобальные проблемы человечества с экономикой отдельных государств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связаны отчасти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связаны;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не связаны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@84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Связаны ли глобальные мировые проблемы с проблемой войны и мира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да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нет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отчасти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@85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Что такое транс территориальное распределение загрязняющих веществ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распространение на большое расстояние от источника воздействия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lastRenderedPageBreak/>
        <w:t xml:space="preserve">$B) </w:t>
      </w:r>
      <w:r w:rsidRPr="00DC148E">
        <w:rPr>
          <w:rFonts w:ascii="Palatino Linotype" w:hAnsi="Palatino Linotype"/>
          <w:sz w:val="28"/>
          <w:szCs w:val="28"/>
        </w:rPr>
        <w:t>распространение на территории нескольких государств или нескольких регионов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в странах – экспортерах нефти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224592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@86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Что такое парниковый эффект</w:t>
      </w:r>
      <w:r w:rsidR="00224592"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усиление потока тепловой энергии под действием парниковых газов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удержание значительной части тепловой энергии солнца у поверхности земли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в странах – экспортерах нефти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@87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Какие газы называются парниковыми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z w:val="28"/>
          <w:szCs w:val="28"/>
        </w:rPr>
        <w:t>углекислыйъ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газ и метан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диоксид серы и диоксид азота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кислород и хлор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@88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Какое водохранилище Таджикистана является самым большим по площади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Каракумское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Нурекское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proofErr w:type="spellStart"/>
      <w:r w:rsidRPr="00DC148E">
        <w:rPr>
          <w:rFonts w:ascii="Palatino Linotype" w:hAnsi="Palatino Linotype"/>
          <w:sz w:val="28"/>
          <w:szCs w:val="28"/>
        </w:rPr>
        <w:t>Муминабадское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@89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Какое водохранилище Таджикистана является самым большим по объёму воды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Нурекское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Каракумское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proofErr w:type="spellStart"/>
      <w:r w:rsidRPr="00DC148E">
        <w:rPr>
          <w:rFonts w:ascii="Palatino Linotype" w:hAnsi="Palatino Linotype"/>
          <w:sz w:val="28"/>
          <w:szCs w:val="28"/>
        </w:rPr>
        <w:t>Муминабадское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@90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Сколько км² составляет площадь Каракумского водохранилища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lastRenderedPageBreak/>
        <w:t xml:space="preserve">$A) </w:t>
      </w:r>
      <w:proofErr w:type="spellStart"/>
      <w:r w:rsidRPr="00DC148E">
        <w:rPr>
          <w:rFonts w:ascii="Palatino Linotype" w:hAnsi="Palatino Linotype"/>
          <w:spacing w:val="12"/>
          <w:sz w:val="28"/>
          <w:szCs w:val="28"/>
        </w:rPr>
        <w:t>нетъ</w:t>
      </w:r>
      <w:proofErr w:type="spellEnd"/>
      <w:r w:rsidRPr="00DC148E">
        <w:rPr>
          <w:rFonts w:ascii="Palatino Linotype" w:hAnsi="Palatino Linotype"/>
          <w:spacing w:val="12"/>
          <w:sz w:val="28"/>
          <w:szCs w:val="28"/>
        </w:rPr>
        <w:t xml:space="preserve"> правильного ответа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436,0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600,5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z w:val="28"/>
          <w:szCs w:val="28"/>
        </w:rPr>
        <w:t>520,0</w:t>
      </w:r>
      <w:r w:rsidRPr="00DC148E">
        <w:rPr>
          <w:rFonts w:ascii="Palatino Linotype" w:hAnsi="Palatino Linotype"/>
          <w:spacing w:val="12"/>
          <w:sz w:val="28"/>
          <w:szCs w:val="28"/>
        </w:rPr>
        <w:t>;</w:t>
      </w:r>
    </w:p>
    <w:p w:rsidR="00BE1151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@91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Сколько км² составляет площадь Нурекского водохранилища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pacing w:val="12"/>
          <w:sz w:val="28"/>
          <w:szCs w:val="28"/>
        </w:rPr>
        <w:t>нетъ</w:t>
      </w:r>
      <w:proofErr w:type="spellEnd"/>
      <w:r w:rsidRPr="00DC148E">
        <w:rPr>
          <w:rFonts w:ascii="Palatino Linotype" w:hAnsi="Palatino Linotype"/>
          <w:spacing w:val="12"/>
          <w:sz w:val="28"/>
          <w:szCs w:val="28"/>
        </w:rPr>
        <w:t xml:space="preserve"> правильного ответа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436,0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600,5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z w:val="28"/>
          <w:szCs w:val="28"/>
        </w:rPr>
        <w:t>106,0</w:t>
      </w:r>
      <w:r w:rsidRPr="00DC148E">
        <w:rPr>
          <w:rFonts w:ascii="Palatino Linotype" w:hAnsi="Palatino Linotype"/>
          <w:spacing w:val="12"/>
          <w:sz w:val="28"/>
          <w:szCs w:val="28"/>
        </w:rPr>
        <w:t>;</w:t>
      </w:r>
    </w:p>
    <w:p w:rsidR="00BE1151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@92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Сколько км² составляет площадь </w:t>
      </w:r>
      <w:proofErr w:type="spellStart"/>
      <w:r w:rsidRPr="00DC148E">
        <w:rPr>
          <w:rFonts w:ascii="Palatino Linotype" w:hAnsi="Palatino Linotype"/>
          <w:sz w:val="28"/>
          <w:szCs w:val="28"/>
        </w:rPr>
        <w:t>Муминабадского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водохранилища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pacing w:val="12"/>
          <w:sz w:val="28"/>
          <w:szCs w:val="28"/>
        </w:rPr>
        <w:t>нетъ</w:t>
      </w:r>
      <w:proofErr w:type="spellEnd"/>
      <w:r w:rsidRPr="00DC148E">
        <w:rPr>
          <w:rFonts w:ascii="Palatino Linotype" w:hAnsi="Palatino Linotype"/>
          <w:spacing w:val="12"/>
          <w:sz w:val="28"/>
          <w:szCs w:val="28"/>
        </w:rPr>
        <w:t xml:space="preserve"> правильного ответа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436,0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600,5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z w:val="28"/>
          <w:szCs w:val="28"/>
        </w:rPr>
        <w:t>3,4</w:t>
      </w:r>
      <w:r w:rsidRPr="00DC148E">
        <w:rPr>
          <w:rFonts w:ascii="Palatino Linotype" w:hAnsi="Palatino Linotype"/>
          <w:spacing w:val="12"/>
          <w:sz w:val="28"/>
          <w:szCs w:val="28"/>
        </w:rPr>
        <w:t>;</w:t>
      </w:r>
    </w:p>
    <w:p w:rsidR="00BE1151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@93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Сколько км² составляет площадь Сель бурского водохранилища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2,3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436,0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600,5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@94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Сколько млн. м³ составляет объём воды Нурекского водохранилища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10500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$B) 1033;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60220,5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12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CE7EED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@95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Сколько млн. м³ составляет объём воды Каракумского водохранилища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3410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$B) 1033;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60220,5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lastRenderedPageBreak/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@96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Сколько млн. м³ составляет объём воды </w:t>
      </w:r>
      <w:proofErr w:type="spellStart"/>
      <w:r w:rsidRPr="00DC148E">
        <w:rPr>
          <w:rFonts w:ascii="Palatino Linotype" w:hAnsi="Palatino Linotype"/>
          <w:sz w:val="28"/>
          <w:szCs w:val="28"/>
        </w:rPr>
        <w:t>Муминабадского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водохранилища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30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$B) 1033;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60220,5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BE1151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@97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Сколько млн. м³ составляет объём воды Сель бурского водохранилища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20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$B) 1033;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60220,5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все ответы правильны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AB5FF4" w:rsidRPr="00DC148E" w:rsidRDefault="00AB5FF4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@</w:t>
      </w:r>
      <w:r w:rsidR="00CE7EED">
        <w:rPr>
          <w:rFonts w:ascii="Palatino Linotype" w:hAnsi="Palatino Linotype"/>
          <w:spacing w:val="-7"/>
          <w:sz w:val="28"/>
          <w:szCs w:val="28"/>
        </w:rPr>
        <w:t>98.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Крупнейшее озеро Таджикистана — это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Каракуль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proofErr w:type="spellStart"/>
      <w:r w:rsidRPr="00DC148E">
        <w:rPr>
          <w:rFonts w:ascii="Palatino Linotype" w:hAnsi="Palatino Linotype"/>
          <w:spacing w:val="-7"/>
          <w:sz w:val="28"/>
          <w:szCs w:val="28"/>
        </w:rPr>
        <w:t>Сарез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proofErr w:type="spellStart"/>
      <w:r w:rsidRPr="00DC148E">
        <w:rPr>
          <w:rFonts w:ascii="Palatino Linotype" w:hAnsi="Palatino Linotype"/>
          <w:sz w:val="28"/>
          <w:szCs w:val="28"/>
        </w:rPr>
        <w:t>Зоркуль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proofErr w:type="spellStart"/>
      <w:r w:rsidRPr="00DC148E">
        <w:rPr>
          <w:rFonts w:ascii="Palatino Linotype" w:hAnsi="Palatino Linotype"/>
          <w:spacing w:val="-8"/>
          <w:sz w:val="28"/>
          <w:szCs w:val="28"/>
        </w:rPr>
        <w:t>Яшилькуль</w:t>
      </w:r>
      <w:proofErr w:type="spellEnd"/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</w:t>
      </w:r>
      <w:bookmarkEnd w:id="4"/>
      <w:r w:rsidRPr="00DC148E">
        <w:rPr>
          <w:rFonts w:ascii="Palatino Linotype" w:hAnsi="Palatino Linotype"/>
          <w:spacing w:val="12"/>
          <w:sz w:val="28"/>
          <w:szCs w:val="28"/>
        </w:rPr>
        <w:t>;</w:t>
      </w:r>
    </w:p>
    <w:p w:rsidR="00AB5FF4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@99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Сколько км² составляет площадь Каракульского озера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380,0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$B) 86,5;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38,9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35,6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AB5FF4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@100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Сколько км² составляет площадь </w:t>
      </w:r>
      <w:proofErr w:type="spellStart"/>
      <w:r w:rsidRPr="00DC148E">
        <w:rPr>
          <w:rFonts w:ascii="Palatino Linotype" w:hAnsi="Palatino Linotype"/>
          <w:sz w:val="28"/>
          <w:szCs w:val="28"/>
        </w:rPr>
        <w:t>Сарезского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озера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380,0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$B) 86,5;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38,9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35,6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AB5FF4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@101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Сколько км² составляет площадь </w:t>
      </w:r>
      <w:proofErr w:type="spellStart"/>
      <w:r w:rsidRPr="00DC148E">
        <w:rPr>
          <w:rFonts w:ascii="Palatino Linotype" w:hAnsi="Palatino Linotype"/>
          <w:sz w:val="28"/>
          <w:szCs w:val="28"/>
        </w:rPr>
        <w:t>Зоркульского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озера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380,0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$B) 86,5;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38,9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35,6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AB5FF4" w:rsidRPr="00DC148E" w:rsidRDefault="00CE7EED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@102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56"/>
        <w:jc w:val="both"/>
        <w:outlineLvl w:val="0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Сколько км² составляет площадь </w:t>
      </w:r>
      <w:proofErr w:type="spellStart"/>
      <w:r w:rsidRPr="00DC148E">
        <w:rPr>
          <w:rFonts w:ascii="Palatino Linotype" w:hAnsi="Palatino Linotype"/>
          <w:sz w:val="28"/>
          <w:szCs w:val="28"/>
        </w:rPr>
        <w:t>Яшикулкуьского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озера</w:t>
      </w:r>
      <w:r w:rsidRPr="00DC148E">
        <w:rPr>
          <w:rFonts w:ascii="Palatino Linotype" w:hAnsi="Palatino Linotype"/>
          <w:spacing w:val="-7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</w:rPr>
        <w:t>380,0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$B) 86,5;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z w:val="28"/>
          <w:szCs w:val="28"/>
        </w:rPr>
        <w:t>38,9</w:t>
      </w:r>
      <w:r w:rsidRPr="00DC148E">
        <w:rPr>
          <w:rFonts w:ascii="Palatino Linotype" w:hAnsi="Palatino Linotype"/>
          <w:spacing w:val="-7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35,6</w:t>
      </w:r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12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12"/>
          <w:sz w:val="28"/>
          <w:szCs w:val="28"/>
        </w:rPr>
        <w:t>нет правильного ответа;</w:t>
      </w:r>
    </w:p>
    <w:p w:rsidR="00224592" w:rsidRPr="00DC148E" w:rsidRDefault="00CE7EED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@103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Под природопользованием понимают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всю совокуп</w:t>
      </w:r>
      <w:r w:rsidRPr="00DC148E">
        <w:rPr>
          <w:rFonts w:ascii="Palatino Linotype" w:hAnsi="Palatino Linotype"/>
          <w:sz w:val="28"/>
          <w:szCs w:val="28"/>
        </w:rPr>
        <w:softHyphen/>
        <w:t>ность взаимоотношений человеческого общества с окружающей средой;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$B) извлечение и переработка природных ресурсов, их </w:t>
      </w:r>
      <w:proofErr w:type="spellStart"/>
      <w:r w:rsidRPr="00DC148E">
        <w:rPr>
          <w:rFonts w:ascii="Palatino Linotype" w:hAnsi="Palatino Linotype"/>
          <w:sz w:val="28"/>
          <w:szCs w:val="28"/>
        </w:rPr>
        <w:t>возобновле</w:t>
      </w:r>
      <w:proofErr w:type="spellEnd"/>
      <w:r w:rsidRPr="00DC148E">
        <w:rPr>
          <w:rFonts w:ascii="Palatino Linotype" w:hAnsi="Palatino Linotype"/>
          <w:sz w:val="28"/>
          <w:szCs w:val="28"/>
        </w:rPr>
        <w:softHyphen/>
      </w:r>
      <w:r w:rsidRPr="00DC148E">
        <w:rPr>
          <w:rFonts w:ascii="Palatino Linotype" w:hAnsi="Palatino Linotype"/>
          <w:sz w:val="28"/>
          <w:szCs w:val="28"/>
        </w:rPr>
        <w:br/>
      </w:r>
      <w:proofErr w:type="spellStart"/>
      <w:r w:rsidRPr="00DC148E">
        <w:rPr>
          <w:rFonts w:ascii="Palatino Linotype" w:hAnsi="Palatino Linotype"/>
          <w:sz w:val="28"/>
          <w:szCs w:val="28"/>
        </w:rPr>
        <w:t>ние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и воспроизводство;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AB5FF4" w:rsidRPr="00DC148E" w:rsidRDefault="00CE7EED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@104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В задачи охраны природы входят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эффективная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 xml:space="preserve">эксплуатация природных </w:t>
      </w:r>
      <w:proofErr w:type="spellStart"/>
      <w:proofErr w:type="gramStart"/>
      <w:r w:rsidRPr="00DC148E">
        <w:rPr>
          <w:rFonts w:ascii="Palatino Linotype" w:hAnsi="Palatino Linotype"/>
          <w:sz w:val="28"/>
          <w:szCs w:val="28"/>
        </w:rPr>
        <w:t>ресурсов,минимальное</w:t>
      </w:r>
      <w:proofErr w:type="spellEnd"/>
      <w:proofErr w:type="gramEnd"/>
      <w:r w:rsidRPr="00DC148E">
        <w:rPr>
          <w:rFonts w:ascii="Palatino Linotype" w:hAnsi="Palatino Linotype"/>
          <w:sz w:val="28"/>
          <w:szCs w:val="28"/>
        </w:rPr>
        <w:t xml:space="preserve"> воздействие при использовании природных </w:t>
      </w:r>
      <w:proofErr w:type="spellStart"/>
      <w:r w:rsidRPr="00DC148E">
        <w:rPr>
          <w:rFonts w:ascii="Palatino Linotype" w:hAnsi="Palatino Linotype"/>
          <w:sz w:val="28"/>
          <w:szCs w:val="28"/>
        </w:rPr>
        <w:t>ком</w:t>
      </w:r>
      <w:r w:rsidRPr="00DC148E">
        <w:rPr>
          <w:rFonts w:ascii="Palatino Linotype" w:hAnsi="Palatino Linotype"/>
          <w:sz w:val="28"/>
          <w:szCs w:val="28"/>
        </w:rPr>
        <w:softHyphen/>
        <w:t>понентов,сохранение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уникальных объектов природного и культурного на</w:t>
      </w:r>
      <w:r w:rsidRPr="00DC148E">
        <w:rPr>
          <w:rFonts w:ascii="Palatino Linotype" w:hAnsi="Palatino Linotype"/>
          <w:sz w:val="28"/>
          <w:szCs w:val="28"/>
        </w:rPr>
        <w:softHyphen/>
        <w:t>следия;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$B) извлечение и переработка природных ресурсов, их </w:t>
      </w:r>
      <w:proofErr w:type="spellStart"/>
      <w:r w:rsidRPr="00DC148E">
        <w:rPr>
          <w:rFonts w:ascii="Palatino Linotype" w:hAnsi="Palatino Linotype"/>
          <w:sz w:val="28"/>
          <w:szCs w:val="28"/>
        </w:rPr>
        <w:t>возобновле</w:t>
      </w:r>
      <w:proofErr w:type="spellEnd"/>
      <w:r w:rsidRPr="00DC148E">
        <w:rPr>
          <w:rFonts w:ascii="Palatino Linotype" w:hAnsi="Palatino Linotype"/>
          <w:sz w:val="28"/>
          <w:szCs w:val="28"/>
        </w:rPr>
        <w:softHyphen/>
      </w:r>
      <w:r w:rsidRPr="00DC148E">
        <w:rPr>
          <w:rFonts w:ascii="Palatino Linotype" w:hAnsi="Palatino Linotype"/>
          <w:sz w:val="28"/>
          <w:szCs w:val="28"/>
        </w:rPr>
        <w:br/>
      </w:r>
      <w:proofErr w:type="spellStart"/>
      <w:r w:rsidRPr="00DC148E">
        <w:rPr>
          <w:rFonts w:ascii="Palatino Linotype" w:hAnsi="Palatino Linotype"/>
          <w:sz w:val="28"/>
          <w:szCs w:val="28"/>
        </w:rPr>
        <w:t>ние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и воспроизводство;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>$E) восстановления и улучшения природной среды и природных ресурсов;</w:t>
      </w:r>
    </w:p>
    <w:p w:rsidR="00AB5FF4" w:rsidRPr="00DC148E" w:rsidRDefault="00CE7EED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@105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DC148E">
        <w:rPr>
          <w:rFonts w:ascii="Palatino Linotype" w:hAnsi="Palatino Linotype"/>
          <w:sz w:val="28"/>
          <w:szCs w:val="28"/>
        </w:rPr>
        <w:t>Экологизация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— 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процесс внедрения систем технологических, управленческих и других решений, позволяющих повысить эффектив</w:t>
      </w:r>
      <w:r w:rsidRPr="00DC148E">
        <w:rPr>
          <w:rFonts w:ascii="Palatino Linotype" w:hAnsi="Palatino Linotype"/>
          <w:sz w:val="28"/>
          <w:szCs w:val="28"/>
        </w:rPr>
        <w:softHyphen/>
        <w:t>ность использования естественных ресурсов при сохранении качества природной среды;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извлечение и переработка природных ресурсов, их возобновление и воспроизводство;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AB5FF4" w:rsidRPr="00DC148E" w:rsidRDefault="00CE7EED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@106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 Предметом исследования экологии человека является 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система че</w:t>
      </w:r>
      <w:r w:rsidRPr="00DC148E">
        <w:rPr>
          <w:rFonts w:ascii="Palatino Linotype" w:hAnsi="Palatino Linotype"/>
          <w:sz w:val="28"/>
          <w:szCs w:val="28"/>
        </w:rPr>
        <w:softHyphen/>
        <w:t>ловек — окружающая среда, охрана человека от вредных факторов окружающей среды;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извлечение и переработка природных ресурсов, их возобновление и воспроизводство;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AB5FF4" w:rsidRPr="00DC148E" w:rsidRDefault="00CE7EED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@107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 Биосферой называют 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всю совокупность живых организмов на Земле и все объемное пространство, заселенное ими, находящееся под их воздействием и занятое продуктами их жизнедеятельности;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гидросферу и нижнюю часть атмосферы;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AB5FF4" w:rsidRPr="00DC148E" w:rsidRDefault="00CE7EED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@108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 Организация системы управления природопользова</w:t>
      </w:r>
      <w:r w:rsidRPr="00DC148E">
        <w:rPr>
          <w:rFonts w:ascii="Palatino Linotype" w:hAnsi="Palatino Linotype"/>
          <w:sz w:val="28"/>
          <w:szCs w:val="28"/>
        </w:rPr>
        <w:softHyphen/>
        <w:t>нием включает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$A) установление приоритетов, формирование </w:t>
      </w:r>
      <w:proofErr w:type="spellStart"/>
      <w:proofErr w:type="gramStart"/>
      <w:r w:rsidRPr="00DC148E">
        <w:rPr>
          <w:rFonts w:ascii="Palatino Linotype" w:hAnsi="Palatino Linotype"/>
          <w:sz w:val="28"/>
          <w:szCs w:val="28"/>
        </w:rPr>
        <w:t>экополитики,выработку</w:t>
      </w:r>
      <w:proofErr w:type="spellEnd"/>
      <w:proofErr w:type="gramEnd"/>
      <w:r w:rsidRPr="00DC14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DC148E">
        <w:rPr>
          <w:rFonts w:ascii="Palatino Linotype" w:hAnsi="Palatino Linotype"/>
          <w:sz w:val="28"/>
          <w:szCs w:val="28"/>
        </w:rPr>
        <w:t>стратегии,выбор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методов </w:t>
      </w:r>
      <w:proofErr w:type="spellStart"/>
      <w:r w:rsidRPr="00DC148E">
        <w:rPr>
          <w:rFonts w:ascii="Palatino Linotype" w:hAnsi="Palatino Linotype"/>
          <w:sz w:val="28"/>
          <w:szCs w:val="28"/>
        </w:rPr>
        <w:t>управления,создание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информационного и нормативно-правового </w:t>
      </w:r>
      <w:proofErr w:type="spellStart"/>
      <w:r w:rsidRPr="00DC148E">
        <w:rPr>
          <w:rFonts w:ascii="Palatino Linotype" w:hAnsi="Palatino Linotype"/>
          <w:sz w:val="28"/>
          <w:szCs w:val="28"/>
        </w:rPr>
        <w:t>обеспе</w:t>
      </w:r>
      <w:r w:rsidRPr="00DC148E">
        <w:rPr>
          <w:rFonts w:ascii="Palatino Linotype" w:hAnsi="Palatino Linotype"/>
          <w:sz w:val="28"/>
          <w:szCs w:val="28"/>
        </w:rPr>
        <w:softHyphen/>
        <w:t>чения,создание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институциональной инфраструктуры;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гидросферу и нижнюю часть атмосферы;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AB5FF4" w:rsidRPr="00DC148E" w:rsidRDefault="00CE7EED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@109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 </w:t>
      </w:r>
      <w:r w:rsidRPr="00DC148E">
        <w:rPr>
          <w:rFonts w:ascii="Palatino Linotype" w:hAnsi="Palatino Linotype"/>
          <w:iCs/>
          <w:sz w:val="28"/>
          <w:szCs w:val="28"/>
        </w:rPr>
        <w:t xml:space="preserve">Природные ресурсы </w:t>
      </w:r>
      <w:r w:rsidRPr="00DC148E">
        <w:rPr>
          <w:rFonts w:ascii="Palatino Linotype" w:hAnsi="Palatino Linotype"/>
          <w:sz w:val="28"/>
          <w:szCs w:val="28"/>
        </w:rPr>
        <w:t xml:space="preserve">(естественные ресурсы) 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1A3DE4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</w:t>
      </w:r>
      <w:r w:rsidR="00224592" w:rsidRPr="00DC148E">
        <w:rPr>
          <w:rFonts w:ascii="Palatino Linotype" w:hAnsi="Palatino Linotype"/>
          <w:iCs/>
          <w:sz w:val="28"/>
          <w:szCs w:val="28"/>
        </w:rPr>
        <w:t xml:space="preserve"> </w:t>
      </w:r>
      <w:r w:rsidR="00224592" w:rsidRPr="00DC148E">
        <w:rPr>
          <w:rFonts w:ascii="Palatino Linotype" w:hAnsi="Palatino Linotype"/>
          <w:sz w:val="28"/>
          <w:szCs w:val="28"/>
        </w:rPr>
        <w:t>элементы природы, часть совокупности природных условий и важнейшие компоненты природной среды, которые используются (либо могут быть использо</w:t>
      </w:r>
      <w:r w:rsidR="00224592" w:rsidRPr="00DC148E">
        <w:rPr>
          <w:rFonts w:ascii="Palatino Linotype" w:hAnsi="Palatino Linotype"/>
          <w:sz w:val="28"/>
          <w:szCs w:val="28"/>
        </w:rPr>
        <w:softHyphen/>
        <w:t>ваны) при данном уровне развития производительных сил для удовлет</w:t>
      </w:r>
      <w:r w:rsidR="00224592" w:rsidRPr="00DC148E">
        <w:rPr>
          <w:rFonts w:ascii="Palatino Linotype" w:hAnsi="Palatino Linotype"/>
          <w:sz w:val="28"/>
          <w:szCs w:val="28"/>
        </w:rPr>
        <w:softHyphen/>
        <w:t>ворения разнообразных потребностей общества и общественного про</w:t>
      </w:r>
      <w:r w:rsidR="00224592" w:rsidRPr="00DC148E">
        <w:rPr>
          <w:rFonts w:ascii="Palatino Linotype" w:hAnsi="Palatino Linotype"/>
          <w:sz w:val="28"/>
          <w:szCs w:val="28"/>
        </w:rPr>
        <w:softHyphen/>
        <w:t>изводства;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гидросферу и нижнюю часть атмосферы;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>$D) элементы понятия охраны природы;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AB5FF4" w:rsidRPr="00DC148E" w:rsidRDefault="00CE7EED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@110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 </w:t>
      </w:r>
      <w:r w:rsidRPr="00DC148E">
        <w:rPr>
          <w:rFonts w:ascii="Palatino Linotype" w:hAnsi="Palatino Linotype"/>
          <w:iCs/>
          <w:sz w:val="28"/>
          <w:szCs w:val="28"/>
        </w:rPr>
        <w:t>Сырье —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та часть природных ресурсов, которую можно использо</w:t>
      </w:r>
      <w:r w:rsidRPr="00DC148E">
        <w:rPr>
          <w:rFonts w:ascii="Palatino Linotype" w:hAnsi="Palatino Linotype"/>
          <w:sz w:val="28"/>
          <w:szCs w:val="28"/>
        </w:rPr>
        <w:softHyphen/>
        <w:t>вать в определенных технических, экономических и социальных це</w:t>
      </w:r>
      <w:r w:rsidRPr="00DC148E">
        <w:rPr>
          <w:rFonts w:ascii="Palatino Linotype" w:hAnsi="Palatino Linotype"/>
          <w:sz w:val="28"/>
          <w:szCs w:val="28"/>
        </w:rPr>
        <w:softHyphen/>
        <w:t>лях;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Значение отдельных видов сырья для промышленности определя</w:t>
      </w:r>
      <w:r w:rsidRPr="00DC148E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гидросферу и нижнюю часть атмосферы;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AB5FF4" w:rsidRPr="00DC148E" w:rsidRDefault="00CE7EED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@111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 </w:t>
      </w:r>
      <w:r w:rsidRPr="00DC148E">
        <w:rPr>
          <w:rFonts w:ascii="Palatino Linotype" w:hAnsi="Palatino Linotype"/>
          <w:iCs/>
          <w:sz w:val="28"/>
          <w:szCs w:val="28"/>
        </w:rPr>
        <w:t>Запасы —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более частная категория, связанная с конкретным вре</w:t>
      </w:r>
      <w:r w:rsidRPr="00DC148E">
        <w:rPr>
          <w:rFonts w:ascii="Palatino Linotype" w:hAnsi="Palatino Linotype"/>
          <w:sz w:val="28"/>
          <w:szCs w:val="28"/>
        </w:rPr>
        <w:softHyphen/>
        <w:t>менным периодом;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Значение отдельных видов сырья для промышленности определя</w:t>
      </w:r>
      <w:r w:rsidRPr="00DC148E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гидросферу и нижнюю часть атмосферы;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AB5FF4" w:rsidRPr="00DC148E" w:rsidRDefault="00CE7EED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@112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 </w:t>
      </w:r>
      <w:r w:rsidRPr="00DC148E">
        <w:rPr>
          <w:rFonts w:ascii="Palatino Linotype" w:hAnsi="Palatino Linotype"/>
          <w:iCs/>
          <w:sz w:val="28"/>
          <w:szCs w:val="28"/>
        </w:rPr>
        <w:t xml:space="preserve">Экологическая классификация </w:t>
      </w:r>
      <w:r w:rsidRPr="00DC148E">
        <w:rPr>
          <w:rFonts w:ascii="Palatino Linotype" w:hAnsi="Palatino Linotype"/>
          <w:sz w:val="28"/>
          <w:szCs w:val="28"/>
        </w:rPr>
        <w:t xml:space="preserve">природных ресурсов основана на признаках </w:t>
      </w:r>
      <w:proofErr w:type="spellStart"/>
      <w:r w:rsidRPr="00DC148E">
        <w:rPr>
          <w:rFonts w:ascii="Palatino Linotype" w:hAnsi="Palatino Linotype"/>
          <w:sz w:val="28"/>
          <w:szCs w:val="28"/>
        </w:rPr>
        <w:t>исчерпаемости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и 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z w:val="28"/>
          <w:szCs w:val="28"/>
        </w:rPr>
        <w:t>возобновимости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их запасов;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>$B) Значение отдельных видов сырья для промышленности определя</w:t>
      </w:r>
      <w:r w:rsidRPr="00DC148E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гидросферу и нижнюю часть атмосферы;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AB5FF4" w:rsidRPr="00DC148E" w:rsidRDefault="00CE7EED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@113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iCs/>
          <w:sz w:val="28"/>
          <w:szCs w:val="28"/>
        </w:rPr>
        <w:t>Неисчерпаемые ресурсы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использование которых человеком не приводит к видимому истощению их запасов ныне или в обозримом будущем (сол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нечная энергия, </w:t>
      </w:r>
      <w:proofErr w:type="spellStart"/>
      <w:r w:rsidRPr="00DC148E">
        <w:rPr>
          <w:rFonts w:ascii="Palatino Linotype" w:hAnsi="Palatino Linotype"/>
          <w:sz w:val="28"/>
          <w:szCs w:val="28"/>
        </w:rPr>
        <w:t>внутриземное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тепло, энергия воды, воздух);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Значение отдельных видов сырья для промышленности определя</w:t>
      </w:r>
      <w:r w:rsidRPr="00DC148E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гидросферу и нижнюю часть атмосферы;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AB5FF4" w:rsidRPr="00DC148E" w:rsidRDefault="00CE7EED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@114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DC148E">
        <w:rPr>
          <w:rFonts w:ascii="Palatino Linotype" w:hAnsi="Palatino Linotype"/>
          <w:iCs/>
          <w:sz w:val="28"/>
          <w:szCs w:val="28"/>
        </w:rPr>
        <w:t>Исчерпаемые</w:t>
      </w:r>
      <w:proofErr w:type="spellEnd"/>
      <w:r w:rsidRPr="00DC148E">
        <w:rPr>
          <w:rFonts w:ascii="Palatino Linotype" w:hAnsi="Palatino Linotype"/>
          <w:iCs/>
          <w:sz w:val="28"/>
          <w:szCs w:val="28"/>
        </w:rPr>
        <w:t xml:space="preserve"> </w:t>
      </w:r>
      <w:proofErr w:type="spellStart"/>
      <w:r w:rsidRPr="00DC148E">
        <w:rPr>
          <w:rFonts w:ascii="Palatino Linotype" w:hAnsi="Palatino Linotype"/>
          <w:iCs/>
          <w:sz w:val="28"/>
          <w:szCs w:val="28"/>
        </w:rPr>
        <w:t>невозобновимые</w:t>
      </w:r>
      <w:proofErr w:type="spellEnd"/>
      <w:r w:rsidRPr="00DC148E">
        <w:rPr>
          <w:rFonts w:ascii="Palatino Linotype" w:hAnsi="Palatino Linotype"/>
          <w:iCs/>
          <w:sz w:val="28"/>
          <w:szCs w:val="28"/>
        </w:rPr>
        <w:t xml:space="preserve"> ресурсы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непрерывное использование кото</w:t>
      </w:r>
      <w:r w:rsidRPr="00DC148E">
        <w:rPr>
          <w:rFonts w:ascii="Palatino Linotype" w:hAnsi="Palatino Linotype"/>
          <w:sz w:val="28"/>
          <w:szCs w:val="28"/>
        </w:rPr>
        <w:softHyphen/>
        <w:t>рых может уменьшить их до уровня, при котором дальнейшая эксплуа</w:t>
      </w:r>
      <w:r w:rsidRPr="00DC148E">
        <w:rPr>
          <w:rFonts w:ascii="Palatino Linotype" w:hAnsi="Palatino Linotype"/>
          <w:sz w:val="28"/>
          <w:szCs w:val="28"/>
        </w:rPr>
        <w:softHyphen/>
        <w:t>тация становится экономически нецелесообразной;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При этом они не</w:t>
      </w:r>
      <w:r w:rsidRPr="00DC148E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ресурсы) Значение отдельных видов сырья для промышленности определя</w:t>
      </w:r>
      <w:r w:rsidRPr="00DC148E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гидросферу и нижнюю часть атмосферы;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AB5FF4" w:rsidRPr="00DC148E" w:rsidRDefault="00CE7EED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@115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DC148E">
        <w:rPr>
          <w:rFonts w:ascii="Palatino Linotype" w:hAnsi="Palatino Linotype"/>
          <w:iCs/>
          <w:sz w:val="28"/>
          <w:szCs w:val="28"/>
        </w:rPr>
        <w:t>Исчерпаемые</w:t>
      </w:r>
      <w:proofErr w:type="spellEnd"/>
      <w:r w:rsidRPr="00DC148E">
        <w:rPr>
          <w:rFonts w:ascii="Palatino Linotype" w:hAnsi="Palatino Linotype"/>
          <w:iCs/>
          <w:sz w:val="28"/>
          <w:szCs w:val="28"/>
        </w:rPr>
        <w:t xml:space="preserve"> </w:t>
      </w:r>
      <w:proofErr w:type="spellStart"/>
      <w:r w:rsidRPr="00DC148E">
        <w:rPr>
          <w:rFonts w:ascii="Palatino Linotype" w:hAnsi="Palatino Linotype"/>
          <w:iCs/>
          <w:sz w:val="28"/>
          <w:szCs w:val="28"/>
        </w:rPr>
        <w:t>возобновимые</w:t>
      </w:r>
      <w:proofErr w:type="spellEnd"/>
      <w:r w:rsidRPr="00DC148E">
        <w:rPr>
          <w:rFonts w:ascii="Palatino Linotype" w:hAnsi="Palatino Linotype"/>
          <w:iCs/>
          <w:sz w:val="28"/>
          <w:szCs w:val="28"/>
        </w:rPr>
        <w:t xml:space="preserve"> ресурсы</w:t>
      </w:r>
      <w:proofErr w:type="gramStart"/>
      <w:r w:rsidRPr="00DC148E">
        <w:rPr>
          <w:rFonts w:ascii="Palatino Linotype" w:hAnsi="Palatino Linotype"/>
          <w:sz w:val="28"/>
          <w:szCs w:val="28"/>
        </w:rPr>
        <w:t>… ?</w:t>
      </w:r>
      <w:proofErr w:type="gramEnd"/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которым свойственна способность к восстановлению (путем размножения или других природных циклов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например флора, фауна, водные ресурсы. В этой подгруппе выделяют ресурсы с крайне медленными темпами возобновления (плодородные земли, лесные ресурсы с высоким качеством древесины);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При этом они не</w:t>
      </w:r>
      <w:r w:rsidRPr="00DC148E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ресурсы) Значение отдельных видов сырья для промышленности определя</w:t>
      </w:r>
      <w:r w:rsidRPr="00DC148E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гидросферу и нижнюю часть атмосферы;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AB5FF4" w:rsidRPr="00DC148E" w:rsidRDefault="00CE7EED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@116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 По экономической целесообразности замены различают </w:t>
      </w:r>
      <w:proofErr w:type="gramStart"/>
      <w:r w:rsidRPr="00DC148E">
        <w:rPr>
          <w:rFonts w:ascii="Palatino Linotype" w:hAnsi="Palatino Linotype"/>
          <w:sz w:val="28"/>
          <w:szCs w:val="28"/>
        </w:rPr>
        <w:t>ресурсы</w:t>
      </w:r>
      <w:r w:rsidRPr="00DC148E">
        <w:rPr>
          <w:rFonts w:ascii="Palatino Linotype" w:hAnsi="Palatino Linotype"/>
          <w:iCs/>
          <w:sz w:val="28"/>
          <w:szCs w:val="28"/>
        </w:rPr>
        <w:t>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$A) </w:t>
      </w:r>
      <w:r w:rsidRPr="00DC148E">
        <w:rPr>
          <w:rFonts w:ascii="Palatino Linotype" w:hAnsi="Palatino Linotype"/>
          <w:iCs/>
          <w:sz w:val="28"/>
          <w:szCs w:val="28"/>
        </w:rPr>
        <w:t xml:space="preserve">заменимые </w:t>
      </w:r>
      <w:r w:rsidRPr="00DC148E">
        <w:rPr>
          <w:rFonts w:ascii="Palatino Linotype" w:hAnsi="Palatino Linotype"/>
          <w:sz w:val="28"/>
          <w:szCs w:val="28"/>
        </w:rPr>
        <w:t xml:space="preserve">и </w:t>
      </w:r>
      <w:r w:rsidRPr="00DC148E">
        <w:rPr>
          <w:rFonts w:ascii="Palatino Linotype" w:hAnsi="Palatino Linotype"/>
          <w:iCs/>
          <w:sz w:val="28"/>
          <w:szCs w:val="28"/>
        </w:rPr>
        <w:t>незаменимые</w:t>
      </w:r>
      <w:r w:rsidRPr="00DC148E">
        <w:rPr>
          <w:rFonts w:ascii="Palatino Linotype" w:hAnsi="Palatino Linotype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$B) </w:t>
      </w:r>
      <w:proofErr w:type="gramStart"/>
      <w:r w:rsidRPr="00DC148E">
        <w:rPr>
          <w:rFonts w:ascii="Palatino Linotype" w:hAnsi="Palatino Linotype"/>
          <w:sz w:val="28"/>
          <w:szCs w:val="28"/>
        </w:rPr>
        <w:t>При этом например</w:t>
      </w:r>
      <w:proofErr w:type="gramEnd"/>
      <w:r w:rsidRPr="00DC148E">
        <w:rPr>
          <w:rFonts w:ascii="Palatino Linotype" w:hAnsi="Palatino Linotype"/>
          <w:sz w:val="28"/>
          <w:szCs w:val="28"/>
        </w:rPr>
        <w:t>, к заменимым относят топлив</w:t>
      </w:r>
      <w:r w:rsidRPr="00DC148E">
        <w:rPr>
          <w:rFonts w:ascii="Palatino Linotype" w:hAnsi="Palatino Linotype"/>
          <w:sz w:val="28"/>
          <w:szCs w:val="28"/>
        </w:rPr>
        <w:softHyphen/>
        <w:t>но-энергетические ресурсы (они могут быть заменены другими источ</w:t>
      </w:r>
      <w:r w:rsidRPr="00DC148E">
        <w:rPr>
          <w:rFonts w:ascii="Palatino Linotype" w:hAnsi="Palatino Linotype"/>
          <w:sz w:val="28"/>
          <w:szCs w:val="28"/>
        </w:rPr>
        <w:softHyphen/>
        <w:t>никами энергии)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Pr="00DC148E">
        <w:rPr>
          <w:rFonts w:ascii="Palatino Linotype" w:hAnsi="Palatino Linotype"/>
          <w:sz w:val="28"/>
          <w:szCs w:val="28"/>
        </w:rPr>
        <w:t xml:space="preserve"> К незаменимым принадлежат ресурсы атмосферно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го воздуха, пресные воды и </w:t>
      </w:r>
      <w:proofErr w:type="spellStart"/>
      <w:proofErr w:type="gramStart"/>
      <w:r w:rsidRPr="00DC148E">
        <w:rPr>
          <w:rFonts w:ascii="Palatino Linotype" w:hAnsi="Palatino Linotype"/>
          <w:sz w:val="28"/>
          <w:szCs w:val="28"/>
        </w:rPr>
        <w:t>пр;они</w:t>
      </w:r>
      <w:proofErr w:type="spellEnd"/>
      <w:proofErr w:type="gramEnd"/>
      <w:r w:rsidRPr="00DC148E">
        <w:rPr>
          <w:rFonts w:ascii="Palatino Linotype" w:hAnsi="Palatino Linotype"/>
          <w:sz w:val="28"/>
          <w:szCs w:val="28"/>
        </w:rPr>
        <w:t xml:space="preserve"> не</w:t>
      </w:r>
      <w:r w:rsidRPr="00DC148E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ресурсы) Значение отдельных видов сырья для промышленности определя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йся уровнем цивилизованности общества </w:t>
      </w:r>
      <w:r w:rsidRPr="00DC148E">
        <w:rPr>
          <w:rFonts w:ascii="Palatino Linotype" w:hAnsi="Palatino Linotype"/>
          <w:sz w:val="28"/>
          <w:szCs w:val="28"/>
        </w:rPr>
        <w:lastRenderedPageBreak/>
        <w:t>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коры) , гидросферу и нижнюю часть атмосферы;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AB5FF4" w:rsidRPr="00DC148E" w:rsidRDefault="00CE7EED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@117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Ценность может быть</w:t>
      </w:r>
      <w:proofErr w:type="gramStart"/>
      <w:r w:rsidRPr="00DC148E">
        <w:rPr>
          <w:rFonts w:ascii="Palatino Linotype" w:hAnsi="Palatino Linotype"/>
          <w:sz w:val="28"/>
          <w:szCs w:val="28"/>
        </w:rPr>
        <w:t xml:space="preserve"> </w:t>
      </w:r>
      <w:r w:rsidRPr="00DC148E">
        <w:rPr>
          <w:rFonts w:ascii="Palatino Linotype" w:hAnsi="Palatino Linotype"/>
          <w:iCs/>
          <w:sz w:val="28"/>
          <w:szCs w:val="28"/>
        </w:rPr>
        <w:t>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В зависимости от вида человеческих потребностей ценность может быть материальной, социально-политической, эсте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тической и </w:t>
      </w:r>
      <w:proofErr w:type="spellStart"/>
      <w:proofErr w:type="gramStart"/>
      <w:r w:rsidRPr="00DC148E">
        <w:rPr>
          <w:rFonts w:ascii="Palatino Linotype" w:hAnsi="Palatino Linotype"/>
          <w:sz w:val="28"/>
          <w:szCs w:val="28"/>
        </w:rPr>
        <w:t>пр</w:t>
      </w:r>
      <w:proofErr w:type="spellEnd"/>
      <w:r w:rsidRPr="00DC148E">
        <w:rPr>
          <w:rFonts w:ascii="Palatino Linotype" w:hAnsi="Palatino Linotype"/>
          <w:sz w:val="28"/>
          <w:szCs w:val="28"/>
        </w:rPr>
        <w:t>.,при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этом выделяют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iCs/>
          <w:sz w:val="28"/>
          <w:szCs w:val="28"/>
        </w:rPr>
        <w:t>экономическую оценку,</w:t>
      </w:r>
      <w:r w:rsidRPr="00DC148E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iCs/>
          <w:sz w:val="28"/>
          <w:szCs w:val="28"/>
        </w:rPr>
        <w:t>внеэкономическую оценку</w:t>
      </w:r>
      <w:r w:rsidRPr="00DC148E">
        <w:rPr>
          <w:rFonts w:ascii="Palatino Linotype" w:hAnsi="Palatino Linotype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$B) </w:t>
      </w:r>
      <w:proofErr w:type="gramStart"/>
      <w:r w:rsidRPr="00DC148E">
        <w:rPr>
          <w:rFonts w:ascii="Palatino Linotype" w:hAnsi="Palatino Linotype"/>
          <w:sz w:val="28"/>
          <w:szCs w:val="28"/>
        </w:rPr>
        <w:t>При этом например</w:t>
      </w:r>
      <w:proofErr w:type="gramEnd"/>
      <w:r w:rsidRPr="00DC148E">
        <w:rPr>
          <w:rFonts w:ascii="Palatino Linotype" w:hAnsi="Palatino Linotype"/>
          <w:sz w:val="28"/>
          <w:szCs w:val="28"/>
        </w:rPr>
        <w:t>, к заменимым относят топлив</w:t>
      </w:r>
      <w:r w:rsidRPr="00DC148E">
        <w:rPr>
          <w:rFonts w:ascii="Palatino Linotype" w:hAnsi="Palatino Linotype"/>
          <w:sz w:val="28"/>
          <w:szCs w:val="28"/>
        </w:rPr>
        <w:softHyphen/>
        <w:t>но-энергетические ресурсы (они могут быть заменены другими источ</w:t>
      </w:r>
      <w:r w:rsidRPr="00DC148E">
        <w:rPr>
          <w:rFonts w:ascii="Palatino Linotype" w:hAnsi="Palatino Linotype"/>
          <w:sz w:val="28"/>
          <w:szCs w:val="28"/>
        </w:rPr>
        <w:softHyphen/>
        <w:t>никами энергии)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Pr="00DC148E">
        <w:rPr>
          <w:rFonts w:ascii="Palatino Linotype" w:hAnsi="Palatino Linotype"/>
          <w:sz w:val="28"/>
          <w:szCs w:val="28"/>
        </w:rPr>
        <w:t xml:space="preserve"> К незаменимым принадлежат ресурсы атмосферно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го воздуха, пресные воды и </w:t>
      </w:r>
      <w:proofErr w:type="spellStart"/>
      <w:r w:rsidRPr="00DC148E">
        <w:rPr>
          <w:rFonts w:ascii="Palatino Linotype" w:hAnsi="Palatino Linotype"/>
          <w:sz w:val="28"/>
          <w:szCs w:val="28"/>
        </w:rPr>
        <w:t>пр</w:t>
      </w:r>
      <w:proofErr w:type="spellEnd"/>
      <w:r w:rsidRPr="00DC148E">
        <w:rPr>
          <w:rFonts w:ascii="Palatino Linotype" w:hAnsi="Palatino Linotype"/>
          <w:sz w:val="28"/>
          <w:szCs w:val="28"/>
        </w:rPr>
        <w:t>;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они не</w:t>
      </w:r>
      <w:r w:rsidRPr="00DC148E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ресурсы) Значение отдельных видов сырья для промышленности определя</w:t>
      </w:r>
      <w:r w:rsidRPr="00DC148E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гидросферу и нижнюю часть атмосферы;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AB5FF4" w:rsidRPr="00DC148E" w:rsidRDefault="00CE7EED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@118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 </w:t>
      </w:r>
      <w:r w:rsidRPr="00DC148E">
        <w:rPr>
          <w:rFonts w:ascii="Palatino Linotype" w:hAnsi="Palatino Linotype"/>
          <w:iCs/>
          <w:sz w:val="28"/>
          <w:szCs w:val="28"/>
        </w:rPr>
        <w:t>экономическую оценку</w:t>
      </w:r>
      <w:proofErr w:type="gramStart"/>
      <w:r w:rsidRPr="00DC148E">
        <w:rPr>
          <w:rFonts w:ascii="Palatino Linotype" w:hAnsi="Palatino Linotype"/>
          <w:iCs/>
          <w:sz w:val="28"/>
          <w:szCs w:val="28"/>
        </w:rPr>
        <w:t xml:space="preserve"> 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определение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общественной полезности природных ресурсов (т.е. вклада в удовлетворение общественных потребностей через производство или потребление);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 xml:space="preserve">$B) </w:t>
      </w:r>
      <w:proofErr w:type="gramStart"/>
      <w:r w:rsidRPr="00DC148E">
        <w:rPr>
          <w:rFonts w:ascii="Palatino Linotype" w:hAnsi="Palatino Linotype"/>
          <w:sz w:val="28"/>
          <w:szCs w:val="28"/>
        </w:rPr>
        <w:t>При этом например</w:t>
      </w:r>
      <w:proofErr w:type="gramEnd"/>
      <w:r w:rsidRPr="00DC148E">
        <w:rPr>
          <w:rFonts w:ascii="Palatino Linotype" w:hAnsi="Palatino Linotype"/>
          <w:sz w:val="28"/>
          <w:szCs w:val="28"/>
        </w:rPr>
        <w:t>, к заменимым относят топлив</w:t>
      </w:r>
      <w:r w:rsidRPr="00DC148E">
        <w:rPr>
          <w:rFonts w:ascii="Palatino Linotype" w:hAnsi="Palatino Linotype"/>
          <w:sz w:val="28"/>
          <w:szCs w:val="28"/>
        </w:rPr>
        <w:softHyphen/>
        <w:t>но-энергетические ресурсы (они могут быть заменены другими источ</w:t>
      </w:r>
      <w:r w:rsidRPr="00DC148E">
        <w:rPr>
          <w:rFonts w:ascii="Palatino Linotype" w:hAnsi="Palatino Linotype"/>
          <w:sz w:val="28"/>
          <w:szCs w:val="28"/>
        </w:rPr>
        <w:softHyphen/>
        <w:t>никами энергии)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Pr="00DC148E">
        <w:rPr>
          <w:rFonts w:ascii="Palatino Linotype" w:hAnsi="Palatino Linotype"/>
          <w:sz w:val="28"/>
          <w:szCs w:val="28"/>
        </w:rPr>
        <w:t xml:space="preserve"> К незаменимым принадлежат ресурсы атмосферно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го воздуха, пресные воды и </w:t>
      </w:r>
      <w:proofErr w:type="spellStart"/>
      <w:proofErr w:type="gramStart"/>
      <w:r w:rsidRPr="00DC148E">
        <w:rPr>
          <w:rFonts w:ascii="Palatino Linotype" w:hAnsi="Palatino Linotype"/>
          <w:sz w:val="28"/>
          <w:szCs w:val="28"/>
        </w:rPr>
        <w:t>пр;они</w:t>
      </w:r>
      <w:proofErr w:type="spellEnd"/>
      <w:proofErr w:type="gramEnd"/>
      <w:r w:rsidRPr="00DC148E">
        <w:rPr>
          <w:rFonts w:ascii="Palatino Linotype" w:hAnsi="Palatino Linotype"/>
          <w:sz w:val="28"/>
          <w:szCs w:val="28"/>
        </w:rPr>
        <w:t xml:space="preserve"> не</w:t>
      </w:r>
      <w:r w:rsidRPr="00DC148E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ресурсы) Значение отдельных видов сырья для промышленности определя</w:t>
      </w:r>
      <w:r w:rsidRPr="00DC148E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коры) , гидросферу и нижнюю часть атмосферы;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AB5FF4" w:rsidRPr="00DC148E" w:rsidRDefault="00CE7EED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@119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 </w:t>
      </w:r>
      <w:r w:rsidRPr="00DC148E">
        <w:rPr>
          <w:rFonts w:ascii="Palatino Linotype" w:hAnsi="Palatino Linotype"/>
          <w:iCs/>
          <w:sz w:val="28"/>
          <w:szCs w:val="28"/>
        </w:rPr>
        <w:t>внеэкономическую оценку</w:t>
      </w:r>
      <w:proofErr w:type="gramStart"/>
      <w:r w:rsidRPr="00DC148E">
        <w:rPr>
          <w:rFonts w:ascii="Palatino Linotype" w:hAnsi="Palatino Linotype"/>
          <w:iCs/>
          <w:sz w:val="28"/>
          <w:szCs w:val="28"/>
        </w:rPr>
        <w:t xml:space="preserve"> 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$A) определение экологической, социальной, эстетической, культурной или иной ценности ресурса, </w:t>
      </w:r>
      <w:proofErr w:type="spellStart"/>
      <w:r w:rsidRPr="00DC148E">
        <w:rPr>
          <w:rFonts w:ascii="Palatino Linotype" w:hAnsi="Palatino Linotype"/>
          <w:sz w:val="28"/>
          <w:szCs w:val="28"/>
        </w:rPr>
        <w:t>обычноне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выражаемой в экономических показателях (однако она может быть (условно исчислена в деньгах как сумма, которой готово и может пожертвовать общество за сохранение этого вида ресурса);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$B) </w:t>
      </w:r>
      <w:proofErr w:type="gramStart"/>
      <w:r w:rsidRPr="00DC148E">
        <w:rPr>
          <w:rFonts w:ascii="Palatino Linotype" w:hAnsi="Palatino Linotype"/>
          <w:sz w:val="28"/>
          <w:szCs w:val="28"/>
        </w:rPr>
        <w:t>При этом например</w:t>
      </w:r>
      <w:proofErr w:type="gramEnd"/>
      <w:r w:rsidRPr="00DC148E">
        <w:rPr>
          <w:rFonts w:ascii="Palatino Linotype" w:hAnsi="Palatino Linotype"/>
          <w:sz w:val="28"/>
          <w:szCs w:val="28"/>
        </w:rPr>
        <w:t>, к заменимым относят топлив</w:t>
      </w:r>
      <w:r w:rsidRPr="00DC148E">
        <w:rPr>
          <w:rFonts w:ascii="Palatino Linotype" w:hAnsi="Palatino Linotype"/>
          <w:sz w:val="28"/>
          <w:szCs w:val="28"/>
        </w:rPr>
        <w:softHyphen/>
        <w:t>но-энергетические ресурсы (они могут быть заменены другими источ</w:t>
      </w:r>
      <w:r w:rsidRPr="00DC148E">
        <w:rPr>
          <w:rFonts w:ascii="Palatino Linotype" w:hAnsi="Palatino Linotype"/>
          <w:sz w:val="28"/>
          <w:szCs w:val="28"/>
        </w:rPr>
        <w:softHyphen/>
        <w:t>никами энергии)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Pr="00DC148E">
        <w:rPr>
          <w:rFonts w:ascii="Palatino Linotype" w:hAnsi="Palatino Linotype"/>
          <w:sz w:val="28"/>
          <w:szCs w:val="28"/>
        </w:rPr>
        <w:t xml:space="preserve"> К незаменимым принадлежат ресурсы атмосферно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го воздуха, пресные воды и </w:t>
      </w:r>
      <w:proofErr w:type="spellStart"/>
      <w:proofErr w:type="gramStart"/>
      <w:r w:rsidRPr="00DC148E">
        <w:rPr>
          <w:rFonts w:ascii="Palatino Linotype" w:hAnsi="Palatino Linotype"/>
          <w:sz w:val="28"/>
          <w:szCs w:val="28"/>
        </w:rPr>
        <w:t>пр;они</w:t>
      </w:r>
      <w:proofErr w:type="spellEnd"/>
      <w:proofErr w:type="gramEnd"/>
      <w:r w:rsidRPr="00DC148E">
        <w:rPr>
          <w:rFonts w:ascii="Palatino Linotype" w:hAnsi="Palatino Linotype"/>
          <w:sz w:val="28"/>
          <w:szCs w:val="28"/>
        </w:rPr>
        <w:t xml:space="preserve"> не</w:t>
      </w:r>
      <w:r w:rsidRPr="00DC148E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ресурсы) Значение отдельных видов сырья для промышленности определя</w:t>
      </w:r>
      <w:r w:rsidRPr="00DC148E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коры) , гидросферу и нижнюю часть атмосферы;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>$D) элементы понятия охраны природы;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AB5FF4" w:rsidRPr="00DC148E" w:rsidRDefault="00CE7EED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@120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 </w:t>
      </w:r>
      <w:r w:rsidRPr="00DC148E">
        <w:rPr>
          <w:rFonts w:ascii="Palatino Linotype" w:hAnsi="Palatino Linotype"/>
          <w:iCs/>
          <w:sz w:val="28"/>
          <w:szCs w:val="28"/>
        </w:rPr>
        <w:t>Экономическая оценка природных ресурсов</w:t>
      </w:r>
      <w:proofErr w:type="gramStart"/>
      <w:r w:rsidRPr="00DC148E">
        <w:rPr>
          <w:rFonts w:ascii="Palatino Linotype" w:hAnsi="Palatino Linotype"/>
          <w:iCs/>
          <w:sz w:val="28"/>
          <w:szCs w:val="28"/>
        </w:rPr>
        <w:t xml:space="preserve"> 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это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определение в де</w:t>
      </w:r>
      <w:r w:rsidRPr="00DC148E">
        <w:rPr>
          <w:rFonts w:ascii="Palatino Linotype" w:hAnsi="Palatino Linotype"/>
          <w:sz w:val="28"/>
          <w:szCs w:val="28"/>
        </w:rPr>
        <w:softHyphen/>
        <w:t>нежном выражении хозяйственного эффекта (ценности) от использо</w:t>
      </w:r>
      <w:r w:rsidRPr="00DC148E">
        <w:rPr>
          <w:rFonts w:ascii="Palatino Linotype" w:hAnsi="Palatino Linotype"/>
          <w:sz w:val="28"/>
          <w:szCs w:val="28"/>
        </w:rPr>
        <w:softHyphen/>
        <w:t>вания ресурсов в выбранных вариантах (фиксированных социаль</w:t>
      </w:r>
      <w:r w:rsidRPr="00DC148E">
        <w:rPr>
          <w:rFonts w:ascii="Palatino Linotype" w:hAnsi="Palatino Linotype"/>
          <w:sz w:val="28"/>
          <w:szCs w:val="28"/>
        </w:rPr>
        <w:softHyphen/>
        <w:t>но-экономических условиях производства при заданных режимах природопользования и экологических ограничениях на хозяйствен</w:t>
      </w:r>
      <w:r w:rsidRPr="00DC148E">
        <w:rPr>
          <w:rFonts w:ascii="Palatino Linotype" w:hAnsi="Palatino Linotype"/>
          <w:sz w:val="28"/>
          <w:szCs w:val="28"/>
        </w:rPr>
        <w:softHyphen/>
        <w:t>ную деятельность;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В узком значении экономическая оценка природ</w:t>
      </w:r>
      <w:r w:rsidRPr="00DC148E">
        <w:rPr>
          <w:rFonts w:ascii="Palatino Linotype" w:hAnsi="Palatino Linotype"/>
          <w:sz w:val="28"/>
          <w:szCs w:val="28"/>
        </w:rPr>
        <w:softHyphen/>
        <w:t>ных ресурсов представляет денежное выражение потребительных сто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имостей, заключенных в природных </w:t>
      </w:r>
      <w:proofErr w:type="spellStart"/>
      <w:proofErr w:type="gramStart"/>
      <w:r w:rsidRPr="00DC148E">
        <w:rPr>
          <w:rFonts w:ascii="Palatino Linotype" w:hAnsi="Palatino Linotype"/>
          <w:sz w:val="28"/>
          <w:szCs w:val="28"/>
        </w:rPr>
        <w:t>ресурсах.При</w:t>
      </w:r>
      <w:proofErr w:type="spellEnd"/>
      <w:proofErr w:type="gramEnd"/>
      <w:r w:rsidRPr="00DC148E">
        <w:rPr>
          <w:rFonts w:ascii="Palatino Linotype" w:hAnsi="Palatino Linotype"/>
          <w:sz w:val="28"/>
          <w:szCs w:val="28"/>
        </w:rPr>
        <w:t xml:space="preserve"> этом например, к заменимым относят топлив</w:t>
      </w:r>
      <w:r w:rsidRPr="00DC148E">
        <w:rPr>
          <w:rFonts w:ascii="Palatino Linotype" w:hAnsi="Palatino Linotype"/>
          <w:sz w:val="28"/>
          <w:szCs w:val="28"/>
        </w:rPr>
        <w:softHyphen/>
        <w:t>но-энергетические ресурсы (они могут быть заменены другими источ</w:t>
      </w:r>
      <w:r w:rsidRPr="00DC148E">
        <w:rPr>
          <w:rFonts w:ascii="Palatino Linotype" w:hAnsi="Palatino Linotype"/>
          <w:sz w:val="28"/>
          <w:szCs w:val="28"/>
        </w:rPr>
        <w:softHyphen/>
        <w:t>никами энергии)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Pr="00DC148E">
        <w:rPr>
          <w:rFonts w:ascii="Palatino Linotype" w:hAnsi="Palatino Linotype"/>
          <w:sz w:val="28"/>
          <w:szCs w:val="28"/>
        </w:rPr>
        <w:t xml:space="preserve"> К незаменимым принадлежат ресурсы атмосферно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го воздуха, пресные воды и </w:t>
      </w:r>
      <w:proofErr w:type="spellStart"/>
      <w:proofErr w:type="gramStart"/>
      <w:r w:rsidRPr="00DC148E">
        <w:rPr>
          <w:rFonts w:ascii="Palatino Linotype" w:hAnsi="Palatino Linotype"/>
          <w:sz w:val="28"/>
          <w:szCs w:val="28"/>
        </w:rPr>
        <w:t>пр;они</w:t>
      </w:r>
      <w:proofErr w:type="spellEnd"/>
      <w:proofErr w:type="gramEnd"/>
      <w:r w:rsidRPr="00DC148E">
        <w:rPr>
          <w:rFonts w:ascii="Palatino Linotype" w:hAnsi="Palatino Linotype"/>
          <w:sz w:val="28"/>
          <w:szCs w:val="28"/>
        </w:rPr>
        <w:t xml:space="preserve"> не</w:t>
      </w:r>
      <w:r w:rsidRPr="00DC148E">
        <w:rPr>
          <w:rFonts w:ascii="Palatino Linotype" w:hAnsi="Palatino Linotype"/>
          <w:sz w:val="28"/>
          <w:szCs w:val="28"/>
        </w:rPr>
        <w:softHyphen/>
        <w:t>способны к самовосстановлению за сроки, соизмеримые со сроками потребления (например, минеральные ресурсы) Значение отдельных видов сырья для промышленности определя</w:t>
      </w:r>
      <w:r w:rsidRPr="00DC148E">
        <w:rPr>
          <w:rFonts w:ascii="Palatino Linotype" w:hAnsi="Palatino Linotype"/>
          <w:sz w:val="28"/>
          <w:szCs w:val="28"/>
        </w:rPr>
        <w:softHyphen/>
        <w:t>йся уровнем цивилизованности общества Биосфера является глобальной экосистемой, которая занимает верх</w:t>
      </w:r>
      <w:r w:rsidRPr="00DC148E">
        <w:rPr>
          <w:rFonts w:ascii="Palatino Linotype" w:hAnsi="Palatino Linotype"/>
          <w:sz w:val="28"/>
          <w:szCs w:val="28"/>
        </w:rPr>
        <w:softHyphen/>
        <w:t>нюю часть литосферы (земной коры) , гидросферу и нижнюю часть атмосферы;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комплексная межотраслевая дисциплина, разрабатывающая об</w:t>
      </w:r>
      <w:r w:rsidRPr="00DC148E">
        <w:rPr>
          <w:rFonts w:ascii="Palatino Linotype" w:hAnsi="Palatino Linotype"/>
          <w:sz w:val="28"/>
          <w:szCs w:val="28"/>
        </w:rPr>
        <w:softHyphen/>
        <w:t>щие принципы и методы сохранения, восстановления и улучшения природной среды и природных ресурсов исследующую общие принципы рационального использования природных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элементы понятия охраны природы;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восстановления и улучшения природной среды и природных ресурсов;</w:t>
      </w:r>
    </w:p>
    <w:p w:rsidR="00AB5FF4" w:rsidRPr="00DC148E" w:rsidRDefault="00CE7EED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@121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Экономическая оценка материальных ресурсов производится в та</w:t>
      </w:r>
      <w:r w:rsidRPr="00DC148E">
        <w:rPr>
          <w:rFonts w:ascii="Palatino Linotype" w:hAnsi="Palatino Linotype"/>
          <w:sz w:val="28"/>
          <w:szCs w:val="28"/>
        </w:rPr>
        <w:softHyphen/>
        <w:t>кой последовательности</w:t>
      </w:r>
      <w:proofErr w:type="gramStart"/>
      <w:r w:rsidRPr="00DC148E">
        <w:rPr>
          <w:rFonts w:ascii="Palatino Linotype" w:hAnsi="Palatino Linotype"/>
          <w:iCs/>
          <w:sz w:val="28"/>
          <w:szCs w:val="28"/>
        </w:rPr>
        <w:t xml:space="preserve"> 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Все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верные ответы;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</w:t>
      </w:r>
      <w:r w:rsidRPr="00DC148E">
        <w:rPr>
          <w:rFonts w:ascii="Palatino Linotype" w:hAnsi="Palatino Linotype"/>
          <w:sz w:val="28"/>
          <w:szCs w:val="28"/>
          <w:lang w:val="en-US"/>
        </w:rPr>
        <w:t>B</w:t>
      </w:r>
      <w:r w:rsidR="009812AC" w:rsidRPr="009812AC">
        <w:rPr>
          <w:rFonts w:ascii="Palatino Linotype" w:hAnsi="Palatino Linotype"/>
          <w:sz w:val="28"/>
          <w:szCs w:val="28"/>
        </w:rPr>
        <w:t xml:space="preserve">) </w:t>
      </w:r>
      <w:r w:rsidRPr="00DC148E">
        <w:rPr>
          <w:rFonts w:ascii="Palatino Linotype" w:hAnsi="Palatino Linotype"/>
          <w:sz w:val="28"/>
          <w:szCs w:val="28"/>
        </w:rPr>
        <w:t>определяются фактические и предельные (критические) нагруз</w:t>
      </w:r>
      <w:r w:rsidRPr="00DC148E">
        <w:rPr>
          <w:rFonts w:ascii="Palatino Linotype" w:hAnsi="Palatino Linotype"/>
          <w:sz w:val="28"/>
          <w:szCs w:val="28"/>
        </w:rPr>
        <w:softHyphen/>
        <w:t>ки антропогенного воздействия на природные системы);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производится оценка ассимиляционного потенциала террито</w:t>
      </w:r>
      <w:r w:rsidRPr="00DC148E">
        <w:rPr>
          <w:rFonts w:ascii="Palatino Linotype" w:hAnsi="Palatino Linotype"/>
          <w:sz w:val="28"/>
          <w:szCs w:val="28"/>
        </w:rPr>
        <w:softHyphen/>
        <w:t>рии,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устанавливаются квоты (лимиты) на изъятие (добычу) природ</w:t>
      </w:r>
      <w:r w:rsidRPr="00DC148E">
        <w:rPr>
          <w:rFonts w:ascii="Palatino Linotype" w:hAnsi="Palatino Linotype"/>
          <w:sz w:val="28"/>
          <w:szCs w:val="28"/>
        </w:rPr>
        <w:softHyphen/>
        <w:t>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>$D) производится оценка воздействия использования природных ресурсов на окружающую среду,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устанавливаются условия, при которых возможно использова</w:t>
      </w:r>
      <w:r w:rsidRPr="00DC148E">
        <w:rPr>
          <w:rFonts w:ascii="Palatino Linotype" w:hAnsi="Palatino Linotype"/>
          <w:sz w:val="28"/>
          <w:szCs w:val="28"/>
        </w:rPr>
        <w:softHyphen/>
        <w:t>ние природных ресурсов (экологические ограничения);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рассчитывается интегральный эффект от использования при</w:t>
      </w:r>
      <w:r w:rsidRPr="00DC148E">
        <w:rPr>
          <w:rFonts w:ascii="Palatino Linotype" w:hAnsi="Palatino Linotype"/>
          <w:sz w:val="28"/>
          <w:szCs w:val="28"/>
        </w:rPr>
        <w:softHyphen/>
        <w:t>родных ресурсов при заданных экологических ограничениях и лими</w:t>
      </w:r>
      <w:r w:rsidRPr="00DC148E">
        <w:rPr>
          <w:rFonts w:ascii="Palatino Linotype" w:hAnsi="Palatino Linotype"/>
          <w:sz w:val="28"/>
          <w:szCs w:val="28"/>
        </w:rPr>
        <w:softHyphen/>
        <w:t>тах природопользования;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@122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Экономическая оценка природных ресурсов</w:t>
      </w:r>
      <w:proofErr w:type="gramStart"/>
      <w:r w:rsidRPr="00DC148E">
        <w:rPr>
          <w:rFonts w:ascii="Palatino Linotype" w:hAnsi="Palatino Linotype"/>
          <w:iCs/>
          <w:sz w:val="28"/>
          <w:szCs w:val="28"/>
        </w:rPr>
        <w:t xml:space="preserve"> 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Все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верные ответы;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Экономическая оценка природных ресурсов, используемых для производства материальных благ, производится только после опреде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ления </w:t>
      </w:r>
      <w:r w:rsidRPr="00DC148E">
        <w:rPr>
          <w:rFonts w:ascii="Palatino Linotype" w:hAnsi="Palatino Linotype"/>
          <w:iCs/>
          <w:sz w:val="28"/>
          <w:szCs w:val="28"/>
        </w:rPr>
        <w:t xml:space="preserve">условий, </w:t>
      </w:r>
      <w:r w:rsidRPr="00DC148E">
        <w:rPr>
          <w:rFonts w:ascii="Palatino Linotype" w:hAnsi="Palatino Linotype"/>
          <w:sz w:val="28"/>
          <w:szCs w:val="28"/>
        </w:rPr>
        <w:t>при которых возможно хозяйственное использование природных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$C) Эти условия включают </w:t>
      </w:r>
      <w:r w:rsidRPr="00DC148E">
        <w:rPr>
          <w:rFonts w:ascii="Palatino Linotype" w:hAnsi="Palatino Linotype"/>
          <w:iCs/>
          <w:sz w:val="28"/>
          <w:szCs w:val="28"/>
        </w:rPr>
        <w:t xml:space="preserve">оценку воздействия </w:t>
      </w:r>
      <w:r w:rsidRPr="00DC148E">
        <w:rPr>
          <w:rFonts w:ascii="Palatino Linotype" w:hAnsi="Palatino Linotype"/>
          <w:sz w:val="28"/>
          <w:szCs w:val="28"/>
        </w:rPr>
        <w:t>дея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тельности, связанной с использованием природных ресурсов, </w:t>
      </w:r>
      <w:r w:rsidRPr="00DC148E">
        <w:rPr>
          <w:rFonts w:ascii="Palatino Linotype" w:hAnsi="Palatino Linotype"/>
          <w:iCs/>
          <w:sz w:val="28"/>
          <w:szCs w:val="28"/>
        </w:rPr>
        <w:t>на окру</w:t>
      </w:r>
      <w:r w:rsidRPr="00DC148E">
        <w:rPr>
          <w:rFonts w:ascii="Palatino Linotype" w:hAnsi="Palatino Linotype"/>
          <w:iCs/>
          <w:sz w:val="28"/>
          <w:szCs w:val="28"/>
        </w:rPr>
        <w:softHyphen/>
        <w:t xml:space="preserve">жающую среду </w:t>
      </w:r>
      <w:r w:rsidRPr="00DC148E">
        <w:rPr>
          <w:rFonts w:ascii="Palatino Linotype" w:hAnsi="Palatino Linotype"/>
          <w:sz w:val="28"/>
          <w:szCs w:val="28"/>
        </w:rPr>
        <w:t>(ОВОС);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ЭОПР включает оценку результатов (результатив</w:t>
      </w:r>
      <w:r w:rsidRPr="00DC148E">
        <w:rPr>
          <w:rFonts w:ascii="Palatino Linotype" w:hAnsi="Palatino Linotype"/>
          <w:sz w:val="28"/>
          <w:szCs w:val="28"/>
        </w:rPr>
        <w:softHyphen/>
        <w:t>ная часть) и издержек использования природных ресурсов (затратная часть);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Оценка результата использования природных ресурсов произ</w:t>
      </w:r>
      <w:r w:rsidRPr="00DC148E">
        <w:rPr>
          <w:rFonts w:ascii="Palatino Linotype" w:hAnsi="Palatino Linotype"/>
          <w:sz w:val="28"/>
          <w:szCs w:val="28"/>
        </w:rPr>
        <w:softHyphen/>
        <w:t>водится на основе цен соответственно мирового, внутреннего, регио</w:t>
      </w:r>
      <w:r w:rsidRPr="00DC148E">
        <w:rPr>
          <w:rFonts w:ascii="Palatino Linotype" w:hAnsi="Palatino Linotype"/>
          <w:sz w:val="28"/>
          <w:szCs w:val="28"/>
        </w:rPr>
        <w:softHyphen/>
        <w:t>нального или локального рынков продукции, производимой из оцени</w:t>
      </w:r>
      <w:r w:rsidRPr="00DC148E">
        <w:rPr>
          <w:rFonts w:ascii="Palatino Linotype" w:hAnsi="Palatino Linotype"/>
          <w:sz w:val="28"/>
          <w:szCs w:val="28"/>
        </w:rPr>
        <w:softHyphen/>
        <w:t>ваемых природных ресурсов;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@123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 </w:t>
      </w:r>
      <w:r w:rsidRPr="00DC148E">
        <w:rPr>
          <w:rFonts w:ascii="Palatino Linotype" w:hAnsi="Palatino Linotype"/>
          <w:iCs/>
          <w:sz w:val="28"/>
          <w:szCs w:val="28"/>
        </w:rPr>
        <w:t>Кадастр природных ресурсов —</w:t>
      </w:r>
      <w:proofErr w:type="gramStart"/>
      <w:r w:rsidRPr="00DC148E">
        <w:rPr>
          <w:rFonts w:ascii="Palatino Linotype" w:hAnsi="Palatino Linotype"/>
          <w:iCs/>
          <w:sz w:val="28"/>
          <w:szCs w:val="28"/>
        </w:rPr>
        <w:t xml:space="preserve"> 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это систематизированный свод све</w:t>
      </w:r>
      <w:r w:rsidRPr="00DC148E">
        <w:rPr>
          <w:rFonts w:ascii="Palatino Linotype" w:hAnsi="Palatino Linotype"/>
          <w:sz w:val="28"/>
          <w:szCs w:val="28"/>
        </w:rPr>
        <w:softHyphen/>
        <w:t>дений (количественных, качественных и территориально-адресных показателей</w:t>
      </w:r>
      <w:proofErr w:type="gramStart"/>
      <w:r w:rsidRPr="00DC148E">
        <w:rPr>
          <w:rFonts w:ascii="Palatino Linotype" w:hAnsi="Palatino Linotype"/>
          <w:sz w:val="28"/>
          <w:szCs w:val="28"/>
        </w:rPr>
        <w:t>) ,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характеризующих определенный вид природных ресур</w:t>
      </w:r>
      <w:r w:rsidRPr="00DC148E">
        <w:rPr>
          <w:rFonts w:ascii="Palatino Linotype" w:hAnsi="Palatino Linotype"/>
          <w:sz w:val="28"/>
          <w:szCs w:val="28"/>
        </w:rPr>
        <w:softHyphen/>
        <w:t>сов, включая экономическую оценку, а также характер изменений состояния ресурсов под воздействием природных, техногенных и эко</w:t>
      </w:r>
      <w:r w:rsidRPr="00DC148E">
        <w:rPr>
          <w:rFonts w:ascii="Palatino Linotype" w:hAnsi="Palatino Linotype"/>
          <w:sz w:val="28"/>
          <w:szCs w:val="28"/>
        </w:rPr>
        <w:softHyphen/>
        <w:t>номических факторов;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кадастр может включать рекомен</w:t>
      </w:r>
      <w:r w:rsidRPr="00DC148E">
        <w:rPr>
          <w:rFonts w:ascii="Palatino Linotype" w:hAnsi="Palatino Linotype"/>
          <w:sz w:val="28"/>
          <w:szCs w:val="28"/>
        </w:rPr>
        <w:softHyphen/>
        <w:t>дации по рационализации использования ресурсов и необходимым мерам их охраны;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$C) Эти условия включают </w:t>
      </w:r>
      <w:r w:rsidRPr="00DC148E">
        <w:rPr>
          <w:rFonts w:ascii="Palatino Linotype" w:hAnsi="Palatino Linotype"/>
          <w:iCs/>
          <w:sz w:val="28"/>
          <w:szCs w:val="28"/>
        </w:rPr>
        <w:t xml:space="preserve">оценку воздействия </w:t>
      </w:r>
      <w:r w:rsidRPr="00DC148E">
        <w:rPr>
          <w:rFonts w:ascii="Palatino Linotype" w:hAnsi="Palatino Linotype"/>
          <w:sz w:val="28"/>
          <w:szCs w:val="28"/>
        </w:rPr>
        <w:t>дея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тельности, связанной с использованием природных ресурсов, </w:t>
      </w:r>
      <w:r w:rsidRPr="00DC148E">
        <w:rPr>
          <w:rFonts w:ascii="Palatino Linotype" w:hAnsi="Palatino Linotype"/>
          <w:iCs/>
          <w:sz w:val="28"/>
          <w:szCs w:val="28"/>
        </w:rPr>
        <w:t>на окру</w:t>
      </w:r>
      <w:r w:rsidRPr="00DC148E">
        <w:rPr>
          <w:rFonts w:ascii="Palatino Linotype" w:hAnsi="Palatino Linotype"/>
          <w:iCs/>
          <w:sz w:val="28"/>
          <w:szCs w:val="28"/>
        </w:rPr>
        <w:softHyphen/>
        <w:t xml:space="preserve">жающую среду </w:t>
      </w:r>
      <w:r w:rsidRPr="00DC148E">
        <w:rPr>
          <w:rFonts w:ascii="Palatino Linotype" w:hAnsi="Palatino Linotype"/>
          <w:sz w:val="28"/>
          <w:szCs w:val="28"/>
        </w:rPr>
        <w:t>(ОВОС);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ЭОПР включает оценку результатов (результатив</w:t>
      </w:r>
      <w:r w:rsidRPr="00DC148E">
        <w:rPr>
          <w:rFonts w:ascii="Palatino Linotype" w:hAnsi="Palatino Linotype"/>
          <w:sz w:val="28"/>
          <w:szCs w:val="28"/>
        </w:rPr>
        <w:softHyphen/>
        <w:t>ная часть) и издержек использования природных ресурсов (затратная часть);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>$E) Оценка результата использования природных ресурсов произ</w:t>
      </w:r>
      <w:r w:rsidRPr="00DC148E">
        <w:rPr>
          <w:rFonts w:ascii="Palatino Linotype" w:hAnsi="Palatino Linotype"/>
          <w:sz w:val="28"/>
          <w:szCs w:val="28"/>
        </w:rPr>
        <w:softHyphen/>
        <w:t>водится на основе цен соответственно мирового, внутреннего, регио</w:t>
      </w:r>
      <w:r w:rsidRPr="00DC148E">
        <w:rPr>
          <w:rFonts w:ascii="Palatino Linotype" w:hAnsi="Palatino Linotype"/>
          <w:sz w:val="28"/>
          <w:szCs w:val="28"/>
        </w:rPr>
        <w:softHyphen/>
        <w:t>нального или локального рынков продукции, производимой из оцени</w:t>
      </w:r>
      <w:r w:rsidRPr="00DC148E">
        <w:rPr>
          <w:rFonts w:ascii="Palatino Linotype" w:hAnsi="Palatino Linotype"/>
          <w:sz w:val="28"/>
          <w:szCs w:val="28"/>
        </w:rPr>
        <w:softHyphen/>
        <w:t>ваемых природных ресурсов;</w:t>
      </w:r>
    </w:p>
    <w:p w:rsidR="00AB5FF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@124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 Пока</w:t>
      </w:r>
      <w:r w:rsidRPr="00DC148E">
        <w:rPr>
          <w:rFonts w:ascii="Palatino Linotype" w:hAnsi="Palatino Linotype"/>
          <w:sz w:val="28"/>
          <w:szCs w:val="28"/>
        </w:rPr>
        <w:softHyphen/>
        <w:t>затели экономической оценки, отражаемые в кадастрах природных ре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сурсов, </w:t>
      </w:r>
      <w:proofErr w:type="gramStart"/>
      <w:r w:rsidRPr="00DC148E">
        <w:rPr>
          <w:rFonts w:ascii="Palatino Linotype" w:hAnsi="Palatino Linotype"/>
          <w:sz w:val="28"/>
          <w:szCs w:val="28"/>
        </w:rPr>
        <w:t>делятся</w:t>
      </w:r>
      <w:r w:rsidRPr="00DC148E">
        <w:rPr>
          <w:rFonts w:ascii="Palatino Linotype" w:hAnsi="Palatino Linotype"/>
          <w:iCs/>
          <w:sz w:val="28"/>
          <w:szCs w:val="28"/>
        </w:rPr>
        <w:t>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на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исходные и расчетные;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кадастр может включать рекомен</w:t>
      </w:r>
      <w:r w:rsidRPr="00DC148E">
        <w:rPr>
          <w:rFonts w:ascii="Palatino Linotype" w:hAnsi="Palatino Linotype"/>
          <w:sz w:val="28"/>
          <w:szCs w:val="28"/>
        </w:rPr>
        <w:softHyphen/>
        <w:t>дации по рационализации использования ресурсов и необходимым мерам их охраны;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$C) Эти условия включают </w:t>
      </w:r>
      <w:r w:rsidRPr="00DC148E">
        <w:rPr>
          <w:rFonts w:ascii="Palatino Linotype" w:hAnsi="Palatino Linotype"/>
          <w:iCs/>
          <w:sz w:val="28"/>
          <w:szCs w:val="28"/>
        </w:rPr>
        <w:t xml:space="preserve">оценку воздействия </w:t>
      </w:r>
      <w:r w:rsidRPr="00DC148E">
        <w:rPr>
          <w:rFonts w:ascii="Palatino Linotype" w:hAnsi="Palatino Linotype"/>
          <w:sz w:val="28"/>
          <w:szCs w:val="28"/>
        </w:rPr>
        <w:t>дея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тельности, связанной с использованием природных ресурсов, </w:t>
      </w:r>
      <w:r w:rsidRPr="00DC148E">
        <w:rPr>
          <w:rFonts w:ascii="Palatino Linotype" w:hAnsi="Palatino Linotype"/>
          <w:iCs/>
          <w:sz w:val="28"/>
          <w:szCs w:val="28"/>
        </w:rPr>
        <w:t>на окру</w:t>
      </w:r>
      <w:r w:rsidRPr="00DC148E">
        <w:rPr>
          <w:rFonts w:ascii="Palatino Linotype" w:hAnsi="Palatino Linotype"/>
          <w:iCs/>
          <w:sz w:val="28"/>
          <w:szCs w:val="28"/>
        </w:rPr>
        <w:softHyphen/>
        <w:t xml:space="preserve">жающую среду </w:t>
      </w:r>
      <w:r w:rsidRPr="00DC148E">
        <w:rPr>
          <w:rFonts w:ascii="Palatino Linotype" w:hAnsi="Palatino Linotype"/>
          <w:sz w:val="28"/>
          <w:szCs w:val="28"/>
        </w:rPr>
        <w:t>(ОВОС);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ЭОПР включает оценку результатов (результатив</w:t>
      </w:r>
      <w:r w:rsidRPr="00DC148E">
        <w:rPr>
          <w:rFonts w:ascii="Palatino Linotype" w:hAnsi="Palatino Linotype"/>
          <w:sz w:val="28"/>
          <w:szCs w:val="28"/>
        </w:rPr>
        <w:softHyphen/>
        <w:t>ная часть) и издержек использования природных ресурсов (затратная часть);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Оценка результата использования природных ресурсов произ</w:t>
      </w:r>
      <w:r w:rsidRPr="00DC148E">
        <w:rPr>
          <w:rFonts w:ascii="Palatino Linotype" w:hAnsi="Palatino Linotype"/>
          <w:sz w:val="28"/>
          <w:szCs w:val="28"/>
        </w:rPr>
        <w:softHyphen/>
        <w:t>водится на основе цен соответственно мирового, внутреннего, регио</w:t>
      </w:r>
      <w:r w:rsidRPr="00DC148E">
        <w:rPr>
          <w:rFonts w:ascii="Palatino Linotype" w:hAnsi="Palatino Linotype"/>
          <w:sz w:val="28"/>
          <w:szCs w:val="28"/>
        </w:rPr>
        <w:softHyphen/>
        <w:t>нального или локального рынков продукции, производимой из оцени</w:t>
      </w:r>
      <w:r w:rsidRPr="00DC148E">
        <w:rPr>
          <w:rFonts w:ascii="Palatino Linotype" w:hAnsi="Palatino Linotype"/>
          <w:sz w:val="28"/>
          <w:szCs w:val="28"/>
        </w:rPr>
        <w:softHyphen/>
        <w:t>ваемых природных ресурсов;</w:t>
      </w:r>
    </w:p>
    <w:p w:rsidR="00AB5FF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@125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iCs/>
          <w:sz w:val="28"/>
          <w:szCs w:val="28"/>
        </w:rPr>
        <w:t xml:space="preserve">Исходные показатели </w:t>
      </w:r>
      <w:r w:rsidRPr="00DC148E">
        <w:rPr>
          <w:rFonts w:ascii="Palatino Linotype" w:hAnsi="Palatino Linotype"/>
          <w:sz w:val="28"/>
          <w:szCs w:val="28"/>
        </w:rPr>
        <w:t xml:space="preserve">делятся </w:t>
      </w:r>
      <w:proofErr w:type="gramStart"/>
      <w:r w:rsidRPr="00DC148E">
        <w:rPr>
          <w:rFonts w:ascii="Palatino Linotype" w:hAnsi="Palatino Linotype"/>
          <w:sz w:val="28"/>
          <w:szCs w:val="28"/>
        </w:rPr>
        <w:t>на</w:t>
      </w:r>
      <w:r w:rsidRPr="00DC148E">
        <w:rPr>
          <w:rFonts w:ascii="Palatino Linotype" w:hAnsi="Palatino Linotype"/>
          <w:iCs/>
          <w:sz w:val="28"/>
          <w:szCs w:val="28"/>
        </w:rPr>
        <w:t>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натуральные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и экономические;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кадастр может включать рекомен</w:t>
      </w:r>
      <w:r w:rsidRPr="00DC148E">
        <w:rPr>
          <w:rFonts w:ascii="Palatino Linotype" w:hAnsi="Palatino Linotype"/>
          <w:sz w:val="28"/>
          <w:szCs w:val="28"/>
        </w:rPr>
        <w:softHyphen/>
        <w:t>дации по рационализации использования ресурсов и необходимым мерам их охраны;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$C) Эти условия включают </w:t>
      </w:r>
      <w:r w:rsidRPr="00DC148E">
        <w:rPr>
          <w:rFonts w:ascii="Palatino Linotype" w:hAnsi="Palatino Linotype"/>
          <w:iCs/>
          <w:sz w:val="28"/>
          <w:szCs w:val="28"/>
        </w:rPr>
        <w:t xml:space="preserve">оценку воздействия </w:t>
      </w:r>
      <w:r w:rsidRPr="00DC148E">
        <w:rPr>
          <w:rFonts w:ascii="Palatino Linotype" w:hAnsi="Palatino Linotype"/>
          <w:sz w:val="28"/>
          <w:szCs w:val="28"/>
        </w:rPr>
        <w:t>дея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тельности, связанной с использованием природных ресурсов, </w:t>
      </w:r>
      <w:r w:rsidRPr="00DC148E">
        <w:rPr>
          <w:rFonts w:ascii="Palatino Linotype" w:hAnsi="Palatino Linotype"/>
          <w:iCs/>
          <w:sz w:val="28"/>
          <w:szCs w:val="28"/>
        </w:rPr>
        <w:t>на окру</w:t>
      </w:r>
      <w:r w:rsidRPr="00DC148E">
        <w:rPr>
          <w:rFonts w:ascii="Palatino Linotype" w:hAnsi="Palatino Linotype"/>
          <w:iCs/>
          <w:sz w:val="28"/>
          <w:szCs w:val="28"/>
        </w:rPr>
        <w:softHyphen/>
        <w:t xml:space="preserve">жающую среду </w:t>
      </w:r>
      <w:r w:rsidRPr="00DC148E">
        <w:rPr>
          <w:rFonts w:ascii="Palatino Linotype" w:hAnsi="Palatino Linotype"/>
          <w:sz w:val="28"/>
          <w:szCs w:val="28"/>
        </w:rPr>
        <w:t>(ОВОС);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ЭОПР включает оценку результатов (результатив</w:t>
      </w:r>
      <w:r w:rsidRPr="00DC148E">
        <w:rPr>
          <w:rFonts w:ascii="Palatino Linotype" w:hAnsi="Palatino Linotype"/>
          <w:sz w:val="28"/>
          <w:szCs w:val="28"/>
        </w:rPr>
        <w:softHyphen/>
        <w:t>ная часть) и издержек использования природных ресурсов (затратная часть);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Оценка результата использования природных ресурсов произ</w:t>
      </w:r>
      <w:r w:rsidRPr="00DC148E">
        <w:rPr>
          <w:rFonts w:ascii="Palatino Linotype" w:hAnsi="Palatino Linotype"/>
          <w:sz w:val="28"/>
          <w:szCs w:val="28"/>
        </w:rPr>
        <w:softHyphen/>
        <w:t>водится на основе цен соответственно мирового, внутреннего, регио</w:t>
      </w:r>
      <w:r w:rsidRPr="00DC148E">
        <w:rPr>
          <w:rFonts w:ascii="Palatino Linotype" w:hAnsi="Palatino Linotype"/>
          <w:sz w:val="28"/>
          <w:szCs w:val="28"/>
        </w:rPr>
        <w:softHyphen/>
        <w:t>нального или локального рынков продукции, производимой из оцени</w:t>
      </w:r>
      <w:r w:rsidRPr="00DC148E">
        <w:rPr>
          <w:rFonts w:ascii="Palatino Linotype" w:hAnsi="Palatino Linotype"/>
          <w:sz w:val="28"/>
          <w:szCs w:val="28"/>
        </w:rPr>
        <w:softHyphen/>
        <w:t>ваемых природных ресурсов;</w:t>
      </w:r>
    </w:p>
    <w:p w:rsidR="00AB5FF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@126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AB5FF4" w:rsidRPr="00DC148E" w:rsidRDefault="00AB5FF4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iCs/>
          <w:sz w:val="28"/>
          <w:szCs w:val="28"/>
        </w:rPr>
        <w:t>Исходные натуральные показатели</w:t>
      </w:r>
      <w:proofErr w:type="gramStart"/>
      <w:r w:rsidRPr="00DC148E">
        <w:rPr>
          <w:rFonts w:ascii="Palatino Linotype" w:hAnsi="Palatino Linotype"/>
          <w:iCs/>
          <w:sz w:val="28"/>
          <w:szCs w:val="28"/>
        </w:rPr>
        <w:t xml:space="preserve"> 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Все ответы верны;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объем запасов, количество природного ресурса в границах при</w:t>
      </w:r>
      <w:r w:rsidRPr="00DC148E">
        <w:rPr>
          <w:rFonts w:ascii="Palatino Linotype" w:hAnsi="Palatino Linotype"/>
          <w:sz w:val="28"/>
          <w:szCs w:val="28"/>
        </w:rPr>
        <w:softHyphen/>
        <w:t>родного объекта (тонн, кубических метров, гектаров и др.</w:t>
      </w:r>
      <w:proofErr w:type="gramStart"/>
      <w:r w:rsidRPr="00DC148E">
        <w:rPr>
          <w:rFonts w:ascii="Palatino Linotype" w:hAnsi="Palatino Linotype"/>
          <w:sz w:val="28"/>
          <w:szCs w:val="28"/>
        </w:rPr>
        <w:t>) ,объем</w:t>
      </w:r>
      <w:proofErr w:type="gramEnd"/>
      <w:r w:rsidRPr="00DC148E">
        <w:rPr>
          <w:rFonts w:ascii="Palatino Linotype" w:hAnsi="Palatino Linotype"/>
          <w:sz w:val="28"/>
          <w:szCs w:val="28"/>
        </w:rPr>
        <w:t xml:space="preserve"> добычи, использования природного ресурса за год (тонн/год, </w:t>
      </w:r>
      <w:r w:rsidRPr="00DC148E">
        <w:rPr>
          <w:rFonts w:ascii="Palatino Linotype" w:hAnsi="Palatino Linotype"/>
          <w:sz w:val="28"/>
          <w:szCs w:val="28"/>
        </w:rPr>
        <w:lastRenderedPageBreak/>
        <w:t>кубических метров/год, гектаров/год) , потери природного ресурса при добыче и переработке;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$C); выход полезной продукции в удельном и валовом измерении,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 xml:space="preserve">расстояние транспортировки природного ресурса и продукции, полученной в результате первичной </w:t>
      </w:r>
      <w:proofErr w:type="gramStart"/>
      <w:r w:rsidRPr="00DC148E">
        <w:rPr>
          <w:rFonts w:ascii="Palatino Linotype" w:hAnsi="Palatino Linotype"/>
          <w:sz w:val="28"/>
          <w:szCs w:val="28"/>
        </w:rPr>
        <w:t>переработки,;</w:t>
      </w:r>
      <w:proofErr w:type="gramEnd"/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сроки эксплуатации запасов;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количество и степень повреждения других природных ресурсов (как попутно используемых, так и неиспользуемых);</w:t>
      </w:r>
    </w:p>
    <w:p w:rsidR="00AB5FF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@127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iCs/>
          <w:sz w:val="28"/>
          <w:szCs w:val="28"/>
        </w:rPr>
        <w:t>Исходные экономические показатели</w:t>
      </w:r>
      <w:proofErr w:type="gramStart"/>
      <w:r w:rsidRPr="00DC148E">
        <w:rPr>
          <w:rFonts w:ascii="Palatino Linotype" w:hAnsi="Palatino Linotype"/>
          <w:iCs/>
          <w:sz w:val="28"/>
          <w:szCs w:val="28"/>
        </w:rPr>
        <w:t xml:space="preserve"> 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Все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верные ответы;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цена единицы количества продукции, полученной из природного ресурса (в зависимости от вида ресурсов и продукции могут приниматься цены мирового, внутреннего, регионального и местного рынков);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цены побочной продукции, полученной из сопутствующих при</w:t>
      </w:r>
      <w:r w:rsidRPr="00DC148E">
        <w:rPr>
          <w:rFonts w:ascii="Palatino Linotype" w:hAnsi="Palatino Linotype"/>
          <w:sz w:val="28"/>
          <w:szCs w:val="28"/>
        </w:rPr>
        <w:softHyphen/>
        <w:t>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издержки по добыче, транспортировке, переработке, воспроиз</w:t>
      </w:r>
      <w:r w:rsidRPr="00DC148E">
        <w:rPr>
          <w:rFonts w:ascii="Palatino Linotype" w:hAnsi="Palatino Linotype"/>
          <w:sz w:val="28"/>
          <w:szCs w:val="28"/>
        </w:rPr>
        <w:softHyphen/>
        <w:t>водству природного ресурса;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стоимость (экономическая оценка) природных ресурсов, не ис</w:t>
      </w:r>
      <w:r w:rsidRPr="00DC148E">
        <w:rPr>
          <w:rFonts w:ascii="Palatino Linotype" w:hAnsi="Palatino Linotype"/>
          <w:sz w:val="28"/>
          <w:szCs w:val="28"/>
        </w:rPr>
        <w:softHyphen/>
        <w:t>пользуемых, но подвергаемых негативному воздействию;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@128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 </w:t>
      </w:r>
      <w:r w:rsidRPr="00DC148E">
        <w:rPr>
          <w:rFonts w:ascii="Palatino Linotype" w:hAnsi="Palatino Linotype"/>
          <w:spacing w:val="-6"/>
          <w:sz w:val="28"/>
          <w:szCs w:val="28"/>
        </w:rPr>
        <w:t>Природные условия – это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$A) совокупность природных факторов, ха</w:t>
      </w:r>
      <w:r w:rsidRPr="00DC148E">
        <w:rPr>
          <w:rFonts w:ascii="Palatino Linotype" w:hAnsi="Palatino Linotype"/>
          <w:spacing w:val="-6"/>
          <w:sz w:val="28"/>
          <w:szCs w:val="28"/>
        </w:rPr>
        <w:softHyphen/>
      </w:r>
      <w:r w:rsidRPr="00DC148E">
        <w:rPr>
          <w:rFonts w:ascii="Palatino Linotype" w:hAnsi="Palatino Linotype"/>
          <w:spacing w:val="-4"/>
          <w:sz w:val="28"/>
          <w:szCs w:val="28"/>
        </w:rPr>
        <w:t xml:space="preserve">рактеризующих влияние природной среды на жизнь и деятельность </w:t>
      </w:r>
      <w:r w:rsidRPr="00DC148E">
        <w:rPr>
          <w:rFonts w:ascii="Palatino Linotype" w:hAnsi="Palatino Linotype"/>
          <w:spacing w:val="-7"/>
          <w:sz w:val="28"/>
          <w:szCs w:val="28"/>
        </w:rPr>
        <w:t>людей;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$B) изучение взаимоотношения организмов с окружающей средой;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$C) влияние человека на окружающую среду;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$D) переменная погода;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$E) восстановление и улучшение природных ресурсов;</w:t>
      </w:r>
    </w:p>
    <w:p w:rsidR="00224592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>
        <w:rPr>
          <w:rFonts w:ascii="Palatino Linotype" w:hAnsi="Palatino Linotype"/>
          <w:spacing w:val="-7"/>
          <w:sz w:val="28"/>
          <w:szCs w:val="28"/>
        </w:rPr>
        <w:t>@129.</w:t>
      </w:r>
      <w:r w:rsidR="00224592" w:rsidRPr="00DC148E">
        <w:rPr>
          <w:rFonts w:ascii="Palatino Linotype" w:hAnsi="Palatino Linotype"/>
          <w:spacing w:val="-7"/>
          <w:sz w:val="28"/>
          <w:szCs w:val="28"/>
        </w:rPr>
        <w:t xml:space="preserve"> Что</w:t>
      </w:r>
      <w:r w:rsidR="00224592"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224592" w:rsidRPr="00DC148E">
        <w:rPr>
          <w:rFonts w:ascii="Palatino Linotype" w:hAnsi="Palatino Linotype"/>
          <w:spacing w:val="-7"/>
          <w:sz w:val="28"/>
          <w:szCs w:val="28"/>
        </w:rPr>
        <w:t>из них входит в климатическую составляющую природных условий?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6"/>
          <w:sz w:val="28"/>
          <w:szCs w:val="28"/>
        </w:rPr>
        <w:t>все ответы верны;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$B) температура;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$C) ветровой режим;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$D) количество осадков;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$E) величина солнечной радиации;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@130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Первые массовые миграции связывают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DC148E">
        <w:rPr>
          <w:rFonts w:ascii="Palatino Linotype" w:hAnsi="Palatino Linotype"/>
          <w:sz w:val="28"/>
          <w:szCs w:val="28"/>
        </w:rPr>
        <w:t>Срезкими</w:t>
      </w:r>
      <w:proofErr w:type="spellEnd"/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колебаниями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климата;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с ухудшением погоды;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с истощением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с загрязнением природы;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все ответы верны;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@131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К какому ученому относится модель </w:t>
      </w:r>
      <w:r w:rsidRPr="00DC148E">
        <w:rPr>
          <w:rFonts w:ascii="Palatino Linotype" w:hAnsi="Palatino Linotype"/>
          <w:spacing w:val="-6"/>
          <w:sz w:val="28"/>
          <w:szCs w:val="28"/>
        </w:rPr>
        <w:t>«изолированного государства»?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pacing w:val="-6"/>
          <w:sz w:val="28"/>
          <w:szCs w:val="28"/>
        </w:rPr>
        <w:t>Тюнен</w:t>
      </w:r>
      <w:proofErr w:type="spellEnd"/>
      <w:r w:rsidRPr="00DC148E">
        <w:rPr>
          <w:rFonts w:ascii="Palatino Linotype" w:hAnsi="Palatino Linotype"/>
          <w:spacing w:val="-6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 xml:space="preserve">$B) </w:t>
      </w:r>
      <w:proofErr w:type="spellStart"/>
      <w:r w:rsidRPr="00DC148E">
        <w:rPr>
          <w:rFonts w:ascii="Palatino Linotype" w:hAnsi="Palatino Linotype"/>
          <w:spacing w:val="-6"/>
          <w:sz w:val="28"/>
          <w:szCs w:val="28"/>
        </w:rPr>
        <w:t>Назаревский</w:t>
      </w:r>
      <w:proofErr w:type="spellEnd"/>
      <w:r w:rsidRPr="00DC148E">
        <w:rPr>
          <w:rFonts w:ascii="Palatino Linotype" w:hAnsi="Palatino Linotype"/>
          <w:spacing w:val="-6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$C) Вавилов;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$D) Коперник;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$E) Дарвин;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@132</w:t>
      </w:r>
      <w:r w:rsidR="001A3DE4" w:rsidRPr="00DC148E">
        <w:rPr>
          <w:rFonts w:ascii="Palatino Linotype" w:hAnsi="Palatino Linotype"/>
          <w:spacing w:val="-6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6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Антропогенное воздействие на природную среду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$A) прямое или опосредованное влияние человеческого общества на природу</w:t>
      </w:r>
      <w:r w:rsidRPr="00DC148E">
        <w:rPr>
          <w:rFonts w:ascii="Palatino Linotype" w:hAnsi="Palatino Linotype"/>
          <w:spacing w:val="-1"/>
          <w:sz w:val="28"/>
          <w:szCs w:val="28"/>
        </w:rPr>
        <w:t xml:space="preserve"> приводящее к точечным, локальным или глобальным ее изменени</w:t>
      </w:r>
      <w:r w:rsidRPr="00DC148E">
        <w:rPr>
          <w:rFonts w:ascii="Palatino Linotype" w:hAnsi="Palatino Linotype"/>
          <w:spacing w:val="-3"/>
          <w:sz w:val="28"/>
          <w:szCs w:val="28"/>
        </w:rPr>
        <w:t>ям;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 w:rsidRPr="00DC148E">
        <w:rPr>
          <w:rFonts w:ascii="Palatino Linotype" w:hAnsi="Palatino Linotype"/>
          <w:spacing w:val="-3"/>
          <w:sz w:val="28"/>
          <w:szCs w:val="28"/>
        </w:rPr>
        <w:t>$B) воздействие животных на окружающую среду;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 w:rsidRPr="00DC148E">
        <w:rPr>
          <w:rFonts w:ascii="Palatino Linotype" w:hAnsi="Palatino Linotype"/>
          <w:spacing w:val="-3"/>
          <w:sz w:val="28"/>
          <w:szCs w:val="28"/>
        </w:rPr>
        <w:t>$C) влияние микроорганизмов на биотоп;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 w:rsidRPr="00DC148E">
        <w:rPr>
          <w:rFonts w:ascii="Palatino Linotype" w:hAnsi="Palatino Linotype"/>
          <w:spacing w:val="-3"/>
          <w:sz w:val="28"/>
          <w:szCs w:val="28"/>
        </w:rPr>
        <w:t>$D) рациональное использование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 w:rsidRPr="00DC148E">
        <w:rPr>
          <w:rFonts w:ascii="Palatino Linotype" w:hAnsi="Palatino Linotype"/>
          <w:spacing w:val="-3"/>
          <w:sz w:val="28"/>
          <w:szCs w:val="28"/>
        </w:rPr>
        <w:t>$E) все ответы верны;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>
        <w:rPr>
          <w:rFonts w:ascii="Palatino Linotype" w:hAnsi="Palatino Linotype"/>
          <w:spacing w:val="-3"/>
          <w:sz w:val="28"/>
          <w:szCs w:val="28"/>
        </w:rPr>
        <w:t>@133</w:t>
      </w:r>
      <w:r w:rsidR="001A3DE4" w:rsidRPr="00DC148E">
        <w:rPr>
          <w:rFonts w:ascii="Palatino Linotype" w:hAnsi="Palatino Linotype"/>
          <w:spacing w:val="-3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3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pacing w:val="-8"/>
          <w:sz w:val="28"/>
          <w:szCs w:val="28"/>
        </w:rPr>
      </w:pPr>
      <w:r w:rsidRPr="00DC148E">
        <w:rPr>
          <w:rFonts w:ascii="Palatino Linotype" w:hAnsi="Palatino Linotype"/>
          <w:iCs/>
          <w:spacing w:val="-8"/>
          <w:sz w:val="28"/>
          <w:szCs w:val="28"/>
        </w:rPr>
        <w:t>Загрязнение природной среды – это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iCs/>
          <w:spacing w:val="-8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pacing w:val="-8"/>
          <w:sz w:val="28"/>
          <w:szCs w:val="28"/>
        </w:rPr>
        <w:t>это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spacing w:val="-8"/>
          <w:sz w:val="28"/>
          <w:szCs w:val="28"/>
        </w:rPr>
        <w:t xml:space="preserve"> поступление в нее совершен</w:t>
      </w:r>
      <w:r w:rsidRPr="00DC148E">
        <w:rPr>
          <w:rFonts w:ascii="Palatino Linotype" w:hAnsi="Palatino Linotype"/>
          <w:spacing w:val="-5"/>
          <w:sz w:val="28"/>
          <w:szCs w:val="28"/>
        </w:rPr>
        <w:t>но новых или известных (твердых, жидких, газообразных) веществ, био</w:t>
      </w:r>
      <w:r w:rsidRPr="00DC148E">
        <w:rPr>
          <w:rFonts w:ascii="Palatino Linotype" w:hAnsi="Palatino Linotype"/>
          <w:spacing w:val="-6"/>
          <w:sz w:val="28"/>
          <w:szCs w:val="28"/>
        </w:rPr>
        <w:t>логических агентов, различных видов энергии в количествах и концен</w:t>
      </w:r>
      <w:r w:rsidRPr="00DC148E">
        <w:rPr>
          <w:rFonts w:ascii="Palatino Linotype" w:hAnsi="Palatino Linotype"/>
          <w:spacing w:val="-7"/>
          <w:sz w:val="28"/>
          <w:szCs w:val="28"/>
        </w:rPr>
        <w:t>трациях, превышающих естественный для живых организмов уровень;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-6"/>
          <w:sz w:val="28"/>
          <w:szCs w:val="28"/>
        </w:rPr>
        <w:t>прямое или опосредованное влияние человеческого общества на природу;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$C) основная задача каждого государства;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$D) все ответы верны;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$E) все ответы неверны;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@134</w:t>
      </w:r>
      <w:r w:rsidR="001A3DE4" w:rsidRPr="00DC148E">
        <w:rPr>
          <w:rFonts w:ascii="Palatino Linotype" w:hAnsi="Palatino Linotype"/>
          <w:spacing w:val="-6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6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По масштабу распространения загрязнения различают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$A) все ответы верны;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$B) локальное;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$C) региональное;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$D) трансграничное;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lastRenderedPageBreak/>
        <w:t>$E) глобальное;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@135</w:t>
      </w:r>
      <w:r w:rsidR="001A3DE4" w:rsidRPr="00DC148E">
        <w:rPr>
          <w:rFonts w:ascii="Palatino Linotype" w:hAnsi="Palatino Linotype"/>
          <w:spacing w:val="-6"/>
          <w:sz w:val="28"/>
          <w:szCs w:val="28"/>
        </w:rPr>
        <w:t>.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pacing w:val="1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 xml:space="preserve"> </w:t>
      </w:r>
      <w:r w:rsidRPr="00DC148E">
        <w:rPr>
          <w:rFonts w:ascii="Palatino Linotype" w:hAnsi="Palatino Linotype"/>
          <w:iCs/>
          <w:spacing w:val="1"/>
          <w:sz w:val="28"/>
          <w:szCs w:val="28"/>
        </w:rPr>
        <w:t>Биотическое загрязнение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iCs/>
          <w:spacing w:val="1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1"/>
          <w:sz w:val="28"/>
          <w:szCs w:val="28"/>
        </w:rPr>
        <w:t>это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pacing w:val="1"/>
          <w:sz w:val="28"/>
          <w:szCs w:val="28"/>
        </w:rPr>
        <w:t>нежелательное с точки зрения чело</w:t>
      </w:r>
      <w:r w:rsidRPr="00DC148E">
        <w:rPr>
          <w:rFonts w:ascii="Palatino Linotype" w:hAnsi="Palatino Linotype"/>
          <w:spacing w:val="1"/>
          <w:sz w:val="28"/>
          <w:szCs w:val="28"/>
        </w:rPr>
        <w:softHyphen/>
      </w:r>
      <w:r w:rsidRPr="00DC148E">
        <w:rPr>
          <w:rFonts w:ascii="Palatino Linotype" w:hAnsi="Palatino Linotype"/>
          <w:spacing w:val="7"/>
          <w:sz w:val="28"/>
          <w:szCs w:val="28"/>
        </w:rPr>
        <w:t>века превышение в среде (почве, воде, воздухе) содержания опреде</w:t>
      </w:r>
      <w:r w:rsidRPr="00DC148E">
        <w:rPr>
          <w:rFonts w:ascii="Palatino Linotype" w:hAnsi="Palatino Linotype"/>
          <w:spacing w:val="-5"/>
          <w:sz w:val="28"/>
          <w:szCs w:val="28"/>
        </w:rPr>
        <w:t xml:space="preserve">ленных видов </w:t>
      </w:r>
      <w:proofErr w:type="spellStart"/>
      <w:r w:rsidRPr="00DC148E">
        <w:rPr>
          <w:rFonts w:ascii="Palatino Linotype" w:hAnsi="Palatino Linotype"/>
          <w:spacing w:val="-5"/>
          <w:sz w:val="28"/>
          <w:szCs w:val="28"/>
        </w:rPr>
        <w:t>биогенов</w:t>
      </w:r>
      <w:proofErr w:type="spellEnd"/>
      <w:r w:rsidRPr="00DC148E">
        <w:rPr>
          <w:rFonts w:ascii="Palatino Linotype" w:hAnsi="Palatino Linotype"/>
          <w:spacing w:val="-5"/>
          <w:sz w:val="28"/>
          <w:szCs w:val="28"/>
        </w:rPr>
        <w:t xml:space="preserve"> или появление новых для данной территории их видов;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$B) направленное загрязнение со стороны людей;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$C) вид загрязнения, характерный только для стран Африки;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$D) все ответы верны;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верны ответы;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@136</w:t>
      </w:r>
      <w:r w:rsidR="001A3DE4" w:rsidRPr="00DC148E">
        <w:rPr>
          <w:rFonts w:ascii="Palatino Linotype" w:hAnsi="Palatino Linotype"/>
          <w:spacing w:val="-5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5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pacing w:val="-6"/>
          <w:sz w:val="28"/>
          <w:szCs w:val="28"/>
        </w:rPr>
      </w:pPr>
      <w:r w:rsidRPr="00DC148E">
        <w:rPr>
          <w:rFonts w:ascii="Palatino Linotype" w:hAnsi="Palatino Linotype"/>
          <w:iCs/>
          <w:spacing w:val="-6"/>
          <w:sz w:val="28"/>
          <w:szCs w:val="28"/>
        </w:rPr>
        <w:t>Экологические издержки…?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 w:rsidRPr="00DC148E">
        <w:rPr>
          <w:rFonts w:ascii="Palatino Linotype" w:hAnsi="Palatino Linotype"/>
          <w:iCs/>
          <w:spacing w:val="-6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6"/>
          <w:sz w:val="28"/>
          <w:szCs w:val="28"/>
        </w:rPr>
        <w:t xml:space="preserve">фундаментальное понятие экономики </w:t>
      </w:r>
      <w:r w:rsidRPr="00DC148E">
        <w:rPr>
          <w:rFonts w:ascii="Palatino Linotype" w:hAnsi="Palatino Linotype"/>
          <w:spacing w:val="-3"/>
          <w:sz w:val="28"/>
          <w:szCs w:val="28"/>
        </w:rPr>
        <w:t>природопользования; на нем основано развитие экономических ас</w:t>
      </w:r>
      <w:r w:rsidRPr="00DC148E">
        <w:rPr>
          <w:rFonts w:ascii="Palatino Linotype" w:hAnsi="Palatino Linotype"/>
          <w:spacing w:val="-3"/>
          <w:sz w:val="28"/>
          <w:szCs w:val="28"/>
        </w:rPr>
        <w:softHyphen/>
        <w:t>пектов природопользования;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3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1"/>
          <w:sz w:val="28"/>
          <w:szCs w:val="28"/>
        </w:rPr>
        <w:t>это нежелательное с точки зрения чело</w:t>
      </w:r>
      <w:r w:rsidRPr="00DC148E">
        <w:rPr>
          <w:rFonts w:ascii="Palatino Linotype" w:hAnsi="Palatino Linotype"/>
          <w:spacing w:val="1"/>
          <w:sz w:val="28"/>
          <w:szCs w:val="28"/>
        </w:rPr>
        <w:softHyphen/>
      </w:r>
      <w:r w:rsidRPr="00DC148E">
        <w:rPr>
          <w:rFonts w:ascii="Palatino Linotype" w:hAnsi="Palatino Linotype"/>
          <w:spacing w:val="7"/>
          <w:sz w:val="28"/>
          <w:szCs w:val="28"/>
        </w:rPr>
        <w:t>века превышение в среде (почве, воде, воздухе) содержания опреде</w:t>
      </w:r>
      <w:r w:rsidRPr="00DC148E">
        <w:rPr>
          <w:rFonts w:ascii="Palatino Linotype" w:hAnsi="Palatino Linotype"/>
          <w:spacing w:val="-5"/>
          <w:sz w:val="28"/>
          <w:szCs w:val="28"/>
        </w:rPr>
        <w:t xml:space="preserve">ленных видов </w:t>
      </w:r>
      <w:proofErr w:type="spellStart"/>
      <w:r w:rsidRPr="00DC148E">
        <w:rPr>
          <w:rFonts w:ascii="Palatino Linotype" w:hAnsi="Palatino Linotype"/>
          <w:spacing w:val="-5"/>
          <w:sz w:val="28"/>
          <w:szCs w:val="28"/>
        </w:rPr>
        <w:t>биогенов</w:t>
      </w:r>
      <w:proofErr w:type="spellEnd"/>
      <w:r w:rsidRPr="00DC148E">
        <w:rPr>
          <w:rFonts w:ascii="Palatino Linotype" w:hAnsi="Palatino Linotype"/>
          <w:spacing w:val="-5"/>
          <w:sz w:val="28"/>
          <w:szCs w:val="28"/>
        </w:rPr>
        <w:t xml:space="preserve"> или появление новых для данной территории их видов;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$C) непредвиденные издержки в природной среде;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$D) загрязнение определенной среды обитания;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все ответы неверны;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@137</w:t>
      </w:r>
      <w:r w:rsidR="001A3DE4" w:rsidRPr="00DC148E">
        <w:rPr>
          <w:rFonts w:ascii="Palatino Linotype" w:hAnsi="Palatino Linotype"/>
          <w:spacing w:val="-5"/>
          <w:sz w:val="28"/>
          <w:szCs w:val="28"/>
        </w:rPr>
        <w:t>.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pacing w:val="-8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 </w:t>
      </w:r>
      <w:proofErr w:type="spellStart"/>
      <w:r w:rsidRPr="00DC148E">
        <w:rPr>
          <w:rFonts w:ascii="Palatino Linotype" w:hAnsi="Palatino Linotype"/>
          <w:iCs/>
          <w:spacing w:val="-8"/>
          <w:sz w:val="28"/>
          <w:szCs w:val="28"/>
        </w:rPr>
        <w:t>Постзатраты</w:t>
      </w:r>
      <w:proofErr w:type="spellEnd"/>
      <w:r w:rsidRPr="00DC148E">
        <w:rPr>
          <w:rFonts w:ascii="Palatino Linotype" w:hAnsi="Palatino Linotype"/>
          <w:iCs/>
          <w:spacing w:val="-8"/>
          <w:sz w:val="28"/>
          <w:szCs w:val="28"/>
        </w:rPr>
        <w:t xml:space="preserve"> -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iCs/>
          <w:spacing w:val="-8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8"/>
          <w:sz w:val="28"/>
          <w:szCs w:val="28"/>
        </w:rPr>
        <w:t>затраты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pacing w:val="-8"/>
          <w:sz w:val="28"/>
          <w:szCs w:val="28"/>
        </w:rPr>
        <w:t>на уменьшение или компенсацию эколо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4"/>
          <w:sz w:val="28"/>
          <w:szCs w:val="28"/>
        </w:rPr>
        <w:t>гического ущерба;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$B) затраты на увеличение экологического ущерба;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$C) бездействие со стороны государства на экологический ущерб;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$D) общие и суммарные издержки;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$E) все ответы верны;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@138</w:t>
      </w:r>
      <w:r w:rsidR="001A3DE4" w:rsidRPr="00DC148E">
        <w:rPr>
          <w:rFonts w:ascii="Palatino Linotype" w:hAnsi="Palatino Linotype"/>
          <w:spacing w:val="-4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4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Ущерб – это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pacing w:val="-7"/>
          <w:sz w:val="28"/>
          <w:szCs w:val="28"/>
        </w:rPr>
        <w:t>фактические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spacing w:val="-7"/>
          <w:sz w:val="28"/>
          <w:szCs w:val="28"/>
        </w:rPr>
        <w:t xml:space="preserve"> или возможные потери, возникающие в ре</w:t>
      </w:r>
      <w:r w:rsidRPr="00DC148E">
        <w:rPr>
          <w:rFonts w:ascii="Palatino Linotype" w:hAnsi="Palatino Linotype"/>
          <w:spacing w:val="-7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зультате каких-либо событий или явлений, в частности негативных из</w:t>
      </w:r>
      <w:r w:rsidRPr="00DC148E">
        <w:rPr>
          <w:rFonts w:ascii="Palatino Linotype" w:hAnsi="Palatino Linotype"/>
          <w:spacing w:val="-6"/>
          <w:sz w:val="28"/>
          <w:szCs w:val="28"/>
        </w:rPr>
        <w:softHyphen/>
        <w:t>менений в природной среде вследствие антропогенного воздействия;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$B) изменение природной среды в лучшую сторону;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-8"/>
          <w:sz w:val="28"/>
          <w:szCs w:val="28"/>
        </w:rPr>
        <w:t>затраты на уменьшение или компенсацию эколо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4"/>
          <w:sz w:val="28"/>
          <w:szCs w:val="28"/>
        </w:rPr>
        <w:t>гического ущерба;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$D) верны ответы;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$E) верны ответы;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@139</w:t>
      </w:r>
      <w:r w:rsidR="001A3DE4" w:rsidRPr="00DC148E">
        <w:rPr>
          <w:rFonts w:ascii="Palatino Linotype" w:hAnsi="Palatino Linotype"/>
          <w:spacing w:val="-4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4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lastRenderedPageBreak/>
        <w:t xml:space="preserve">Для оценки натуральных изменений в денежном </w:t>
      </w:r>
      <w:r w:rsidRPr="00DC148E">
        <w:rPr>
          <w:rFonts w:ascii="Palatino Linotype" w:hAnsi="Palatino Linotype"/>
          <w:spacing w:val="-3"/>
          <w:sz w:val="28"/>
          <w:szCs w:val="28"/>
        </w:rPr>
        <w:t>выражении используется формула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  <w:lang w:val="en-US"/>
        </w:rPr>
      </w:pPr>
      <w:r w:rsidRPr="00DC148E">
        <w:rPr>
          <w:rFonts w:ascii="Palatino Linotype" w:hAnsi="Palatino Linotype"/>
          <w:spacing w:val="-3"/>
          <w:sz w:val="28"/>
          <w:szCs w:val="28"/>
          <w:lang w:val="en-US"/>
        </w:rPr>
        <w:t xml:space="preserve">$A) U = </w:t>
      </w:r>
      <w:r w:rsidRPr="00DC148E">
        <w:rPr>
          <w:rFonts w:ascii="Palatino Linotype" w:hAnsi="Palatino Linotype"/>
          <w:spacing w:val="-3"/>
          <w:sz w:val="28"/>
          <w:szCs w:val="28"/>
        </w:rPr>
        <w:t>Σ</w:t>
      </w:r>
      <w:r w:rsidRPr="00DC148E">
        <w:rPr>
          <w:rFonts w:ascii="Palatino Linotype" w:hAnsi="Palatino Linotype"/>
          <w:spacing w:val="-3"/>
          <w:sz w:val="28"/>
          <w:szCs w:val="28"/>
          <w:lang w:val="en-US"/>
        </w:rPr>
        <w:t xml:space="preserve"> x p;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  <w:lang w:val="en-US"/>
        </w:rPr>
      </w:pPr>
      <w:r w:rsidRPr="00DC148E">
        <w:rPr>
          <w:rFonts w:ascii="Palatino Linotype" w:hAnsi="Palatino Linotype"/>
          <w:spacing w:val="-3"/>
          <w:sz w:val="28"/>
          <w:szCs w:val="28"/>
          <w:lang w:val="en-US"/>
        </w:rPr>
        <w:t xml:space="preserve">$B) V= </w:t>
      </w:r>
      <w:r w:rsidRPr="00DC148E">
        <w:rPr>
          <w:rFonts w:ascii="Palatino Linotype" w:hAnsi="Palatino Linotype"/>
          <w:spacing w:val="-3"/>
          <w:sz w:val="28"/>
          <w:szCs w:val="28"/>
        </w:rPr>
        <w:t>Σ</w:t>
      </w:r>
      <w:r w:rsidRPr="00DC148E">
        <w:rPr>
          <w:rFonts w:ascii="Palatino Linotype" w:hAnsi="Palatino Linotype"/>
          <w:spacing w:val="-3"/>
          <w:sz w:val="28"/>
          <w:szCs w:val="28"/>
          <w:lang w:val="en-US"/>
        </w:rPr>
        <w:t xml:space="preserve"> x p;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  <w:lang w:val="en-US"/>
        </w:rPr>
      </w:pPr>
      <w:r w:rsidRPr="00DC148E">
        <w:rPr>
          <w:rFonts w:ascii="Palatino Linotype" w:hAnsi="Palatino Linotype"/>
          <w:spacing w:val="-3"/>
          <w:sz w:val="28"/>
          <w:szCs w:val="28"/>
          <w:lang w:val="en-US"/>
        </w:rPr>
        <w:t>$C) U = x p;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  <w:lang w:val="en-US"/>
        </w:rPr>
      </w:pPr>
      <w:r w:rsidRPr="00DC148E">
        <w:rPr>
          <w:rFonts w:ascii="Palatino Linotype" w:hAnsi="Palatino Linotype"/>
          <w:spacing w:val="-3"/>
          <w:sz w:val="28"/>
          <w:szCs w:val="28"/>
          <w:lang w:val="en-US"/>
        </w:rPr>
        <w:t xml:space="preserve">$D) U = </w:t>
      </w:r>
      <w:r w:rsidRPr="00DC148E">
        <w:rPr>
          <w:rFonts w:ascii="Palatino Linotype" w:hAnsi="Palatino Linotype"/>
          <w:spacing w:val="-3"/>
          <w:sz w:val="28"/>
          <w:szCs w:val="28"/>
        </w:rPr>
        <w:t>Σ</w:t>
      </w:r>
      <w:r w:rsidRPr="00DC148E">
        <w:rPr>
          <w:rFonts w:ascii="Palatino Linotype" w:hAnsi="Palatino Linotype"/>
          <w:spacing w:val="-3"/>
          <w:sz w:val="28"/>
          <w:szCs w:val="28"/>
          <w:lang w:val="en-US"/>
        </w:rPr>
        <w:t xml:space="preserve"> </w:t>
      </w:r>
      <w:proofErr w:type="spellStart"/>
      <w:r w:rsidRPr="00DC148E">
        <w:rPr>
          <w:rFonts w:ascii="Palatino Linotype" w:hAnsi="Palatino Linotype"/>
          <w:spacing w:val="-3"/>
          <w:sz w:val="28"/>
          <w:szCs w:val="28"/>
          <w:lang w:val="en-US"/>
        </w:rPr>
        <w:t>x+p</w:t>
      </w:r>
      <w:proofErr w:type="spellEnd"/>
      <w:r w:rsidRPr="00DC148E">
        <w:rPr>
          <w:rFonts w:ascii="Palatino Linotype" w:hAnsi="Palatino Linotype"/>
          <w:spacing w:val="-3"/>
          <w:sz w:val="28"/>
          <w:szCs w:val="28"/>
          <w:lang w:val="en-US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  <w:lang w:val="en-US"/>
        </w:rPr>
      </w:pPr>
      <w:r w:rsidRPr="00DC148E">
        <w:rPr>
          <w:rFonts w:ascii="Palatino Linotype" w:hAnsi="Palatino Linotype"/>
          <w:spacing w:val="-3"/>
          <w:sz w:val="28"/>
          <w:szCs w:val="28"/>
          <w:lang w:val="en-US"/>
        </w:rPr>
        <w:t xml:space="preserve">$E) U = </w:t>
      </w:r>
      <w:r w:rsidRPr="00DC148E">
        <w:rPr>
          <w:rFonts w:ascii="Palatino Linotype" w:hAnsi="Palatino Linotype"/>
          <w:spacing w:val="-3"/>
          <w:sz w:val="28"/>
          <w:szCs w:val="28"/>
        </w:rPr>
        <w:t>Σ</w:t>
      </w:r>
      <w:r w:rsidRPr="00DC148E">
        <w:rPr>
          <w:rFonts w:ascii="Palatino Linotype" w:hAnsi="Palatino Linotype"/>
          <w:spacing w:val="-3"/>
          <w:sz w:val="28"/>
          <w:szCs w:val="28"/>
          <w:lang w:val="en-US"/>
        </w:rPr>
        <w:t xml:space="preserve"> x-p;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>
        <w:rPr>
          <w:rFonts w:ascii="Palatino Linotype" w:hAnsi="Palatino Linotype"/>
          <w:spacing w:val="-3"/>
          <w:sz w:val="28"/>
          <w:szCs w:val="28"/>
        </w:rPr>
        <w:t>@140</w:t>
      </w:r>
      <w:r w:rsidR="001A3DE4" w:rsidRPr="00DC148E">
        <w:rPr>
          <w:rFonts w:ascii="Palatino Linotype" w:hAnsi="Palatino Linotype"/>
          <w:spacing w:val="-3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3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Экономический ущерб по отдельным объектам (атмосфера, вода, </w:t>
      </w:r>
      <w:r w:rsidRPr="00DC148E">
        <w:rPr>
          <w:rFonts w:ascii="Palatino Linotype" w:hAnsi="Palatino Linotype"/>
          <w:spacing w:val="-2"/>
          <w:sz w:val="28"/>
          <w:szCs w:val="28"/>
        </w:rPr>
        <w:t>почва) может быть рассчитан по формуле?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2"/>
          <w:sz w:val="28"/>
          <w:szCs w:val="28"/>
          <w:lang w:val="en-US"/>
        </w:rPr>
        <w:t>Y</w:t>
      </w:r>
      <w:r w:rsidRPr="00DC148E">
        <w:rPr>
          <w:rFonts w:ascii="Palatino Linotype" w:hAnsi="Palatino Linotype"/>
          <w:spacing w:val="-2"/>
          <w:position w:val="-12"/>
          <w:sz w:val="28"/>
          <w:szCs w:val="28"/>
          <w:lang w:val="en-US"/>
        </w:rPr>
        <w:object w:dxaOrig="1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22.05pt" o:ole="">
            <v:imagedata r:id="rId5" o:title=""/>
          </v:shape>
          <o:OLEObject Type="Embed" ProgID="Equation.3" ShapeID="_x0000_i1025" DrawAspect="Content" ObjectID="_1794919496" r:id="rId6"/>
        </w:object>
      </w:r>
      <w:r w:rsidRPr="00DC148E">
        <w:rPr>
          <w:rFonts w:ascii="Palatino Linotype" w:hAnsi="Palatino Linotype"/>
          <w:spacing w:val="-2"/>
          <w:sz w:val="28"/>
          <w:szCs w:val="28"/>
        </w:rPr>
        <w:t>=</w:t>
      </w:r>
      <w:r w:rsidRPr="00DC148E">
        <w:rPr>
          <w:rFonts w:ascii="Palatino Linotype" w:hAnsi="Palatino Linotype"/>
          <w:spacing w:val="-2"/>
          <w:position w:val="-14"/>
          <w:sz w:val="28"/>
          <w:szCs w:val="28"/>
          <w:lang w:val="en-US"/>
        </w:rPr>
        <w:object w:dxaOrig="1200" w:dyaOrig="400">
          <v:shape id="_x0000_i1026" type="#_x0000_t75" style="width:57.5pt;height:22.05pt" o:ole="">
            <v:imagedata r:id="rId7" o:title=""/>
          </v:shape>
          <o:OLEObject Type="Embed" ProgID="Equation.3" ShapeID="_x0000_i1026" DrawAspect="Content" ObjectID="_1794919497" r:id="rId8"/>
        </w:object>
      </w:r>
      <w:r w:rsidRPr="00DC148E">
        <w:rPr>
          <w:rFonts w:ascii="Palatino Linotype" w:hAnsi="Palatino Linotype"/>
          <w:sz w:val="28"/>
          <w:szCs w:val="28"/>
        </w:rPr>
        <w:t>ъ</w:t>
      </w:r>
      <w:r w:rsidRPr="00DC148E">
        <w:rPr>
          <w:rFonts w:ascii="Palatino Linotype" w:hAnsi="Palatino Linotype"/>
          <w:spacing w:val="-2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-2"/>
          <w:sz w:val="28"/>
          <w:szCs w:val="28"/>
          <w:lang w:val="en-US"/>
        </w:rPr>
        <w:t>D</w:t>
      </w:r>
      <w:r w:rsidRPr="00DC148E">
        <w:rPr>
          <w:rFonts w:ascii="Palatino Linotype" w:hAnsi="Palatino Linotype"/>
          <w:spacing w:val="-2"/>
          <w:position w:val="-12"/>
          <w:sz w:val="28"/>
          <w:szCs w:val="28"/>
          <w:lang w:val="en-US"/>
        </w:rPr>
        <w:object w:dxaOrig="180" w:dyaOrig="380">
          <v:shape id="_x0000_i1027" type="#_x0000_t75" style="width:7.5pt;height:22.05pt" o:ole="">
            <v:imagedata r:id="rId5" o:title=""/>
          </v:shape>
          <o:OLEObject Type="Embed" ProgID="Equation.3" ShapeID="_x0000_i1027" DrawAspect="Content" ObjectID="_1794919498" r:id="rId9"/>
        </w:object>
      </w:r>
      <w:r w:rsidRPr="00DC148E">
        <w:rPr>
          <w:rFonts w:ascii="Palatino Linotype" w:hAnsi="Palatino Linotype"/>
          <w:spacing w:val="-2"/>
          <w:sz w:val="28"/>
          <w:szCs w:val="28"/>
        </w:rPr>
        <w:t>=</w:t>
      </w:r>
      <w:r w:rsidRPr="00DC148E">
        <w:rPr>
          <w:rFonts w:ascii="Palatino Linotype" w:hAnsi="Palatino Linotype"/>
          <w:spacing w:val="-2"/>
          <w:position w:val="-14"/>
          <w:sz w:val="28"/>
          <w:szCs w:val="28"/>
          <w:lang w:val="en-US"/>
        </w:rPr>
        <w:object w:dxaOrig="1200" w:dyaOrig="400">
          <v:shape id="_x0000_i1028" type="#_x0000_t75" style="width:57.5pt;height:22.05pt" o:ole="">
            <v:imagedata r:id="rId7" o:title=""/>
          </v:shape>
          <o:OLEObject Type="Embed" ProgID="Equation.3" ShapeID="_x0000_i1028" DrawAspect="Content" ObjectID="_1794919499" r:id="rId10"/>
        </w:object>
      </w:r>
      <w:r w:rsidRPr="00DC148E">
        <w:rPr>
          <w:rFonts w:ascii="Palatino Linotype" w:hAnsi="Palatino Linotype"/>
          <w:spacing w:val="-2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-2"/>
          <w:sz w:val="28"/>
          <w:szCs w:val="28"/>
          <w:lang w:val="en-US"/>
        </w:rPr>
        <w:t>M</w:t>
      </w:r>
      <w:r w:rsidRPr="00DC148E">
        <w:rPr>
          <w:rFonts w:ascii="Palatino Linotype" w:hAnsi="Palatino Linotype"/>
          <w:spacing w:val="-2"/>
          <w:position w:val="-12"/>
          <w:sz w:val="28"/>
          <w:szCs w:val="28"/>
          <w:lang w:val="en-US"/>
        </w:rPr>
        <w:object w:dxaOrig="180" w:dyaOrig="380">
          <v:shape id="_x0000_i1029" type="#_x0000_t75" style="width:7.5pt;height:22.05pt" o:ole="">
            <v:imagedata r:id="rId5" o:title=""/>
          </v:shape>
          <o:OLEObject Type="Embed" ProgID="Equation.3" ShapeID="_x0000_i1029" DrawAspect="Content" ObjectID="_1794919500" r:id="rId11"/>
        </w:object>
      </w:r>
      <w:r w:rsidRPr="00DC148E">
        <w:rPr>
          <w:rFonts w:ascii="Palatino Linotype" w:hAnsi="Palatino Linotype"/>
          <w:spacing w:val="-2"/>
          <w:sz w:val="28"/>
          <w:szCs w:val="28"/>
        </w:rPr>
        <w:t>=</w:t>
      </w:r>
      <w:r w:rsidRPr="00DC148E">
        <w:rPr>
          <w:rFonts w:ascii="Palatino Linotype" w:hAnsi="Palatino Linotype"/>
          <w:spacing w:val="-2"/>
          <w:position w:val="-14"/>
          <w:sz w:val="28"/>
          <w:szCs w:val="28"/>
          <w:lang w:val="en-US"/>
        </w:rPr>
        <w:object w:dxaOrig="1200" w:dyaOrig="400">
          <v:shape id="_x0000_i1030" type="#_x0000_t75" style="width:57.5pt;height:22.05pt" o:ole="">
            <v:imagedata r:id="rId7" o:title=""/>
          </v:shape>
          <o:OLEObject Type="Embed" ProgID="Equation.3" ShapeID="_x0000_i1030" DrawAspect="Content" ObjectID="_1794919501" r:id="rId12"/>
        </w:object>
      </w:r>
      <w:r w:rsidRPr="00DC148E">
        <w:rPr>
          <w:rFonts w:ascii="Palatino Linotype" w:hAnsi="Palatino Linotype"/>
          <w:spacing w:val="-2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2"/>
          <w:sz w:val="28"/>
          <w:szCs w:val="28"/>
          <w:lang w:val="en-US"/>
        </w:rPr>
        <w:t>L</w:t>
      </w:r>
      <w:r w:rsidRPr="00DC148E">
        <w:rPr>
          <w:rFonts w:ascii="Palatino Linotype" w:hAnsi="Palatino Linotype"/>
          <w:spacing w:val="-2"/>
          <w:position w:val="-12"/>
          <w:sz w:val="28"/>
          <w:szCs w:val="28"/>
          <w:lang w:val="en-US"/>
        </w:rPr>
        <w:object w:dxaOrig="180" w:dyaOrig="380">
          <v:shape id="_x0000_i1031" type="#_x0000_t75" style="width:7.5pt;height:22.05pt" o:ole="">
            <v:imagedata r:id="rId5" o:title=""/>
          </v:shape>
          <o:OLEObject Type="Embed" ProgID="Equation.3" ShapeID="_x0000_i1031" DrawAspect="Content" ObjectID="_1794919502" r:id="rId13"/>
        </w:object>
      </w:r>
      <w:r w:rsidRPr="00DC148E">
        <w:rPr>
          <w:rFonts w:ascii="Palatino Linotype" w:hAnsi="Palatino Linotype"/>
          <w:spacing w:val="-2"/>
          <w:sz w:val="28"/>
          <w:szCs w:val="28"/>
        </w:rPr>
        <w:t>=</w:t>
      </w:r>
      <w:r w:rsidRPr="00DC148E">
        <w:rPr>
          <w:rFonts w:ascii="Palatino Linotype" w:hAnsi="Palatino Linotype"/>
          <w:spacing w:val="-2"/>
          <w:position w:val="-14"/>
          <w:sz w:val="28"/>
          <w:szCs w:val="28"/>
          <w:lang w:val="en-US"/>
        </w:rPr>
        <w:object w:dxaOrig="1200" w:dyaOrig="400">
          <v:shape id="_x0000_i1032" type="#_x0000_t75" style="width:57.5pt;height:22.05pt" o:ole="">
            <v:imagedata r:id="rId7" o:title=""/>
          </v:shape>
          <o:OLEObject Type="Embed" ProgID="Equation.3" ShapeID="_x0000_i1032" DrawAspect="Content" ObjectID="_1794919503" r:id="rId14"/>
        </w:object>
      </w:r>
      <w:r w:rsidRPr="00DC148E">
        <w:rPr>
          <w:rFonts w:ascii="Palatino Linotype" w:hAnsi="Palatino Linotype"/>
          <w:spacing w:val="-2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>$E) все формулы неверны;</w:t>
      </w:r>
    </w:p>
    <w:p w:rsidR="00AB5FF4" w:rsidRPr="00DC148E" w:rsidRDefault="00A969B3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>
        <w:rPr>
          <w:rFonts w:ascii="Palatino Linotype" w:hAnsi="Palatino Linotype"/>
          <w:spacing w:val="-2"/>
          <w:sz w:val="28"/>
          <w:szCs w:val="28"/>
        </w:rPr>
        <w:t>@141</w:t>
      </w:r>
      <w:r w:rsidR="001A3DE4" w:rsidRPr="00DC148E">
        <w:rPr>
          <w:rFonts w:ascii="Palatino Linotype" w:hAnsi="Palatino Linotype"/>
          <w:spacing w:val="-2"/>
          <w:sz w:val="28"/>
          <w:szCs w:val="28"/>
        </w:rPr>
        <w:t>.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iCs/>
          <w:spacing w:val="-8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 xml:space="preserve"> </w:t>
      </w:r>
      <w:r w:rsidRPr="00DC148E">
        <w:rPr>
          <w:rFonts w:ascii="Palatino Linotype" w:hAnsi="Palatino Linotype"/>
          <w:spacing w:val="-8"/>
          <w:sz w:val="28"/>
          <w:szCs w:val="28"/>
        </w:rPr>
        <w:t xml:space="preserve">Под </w:t>
      </w:r>
      <w:r w:rsidRPr="00DC148E">
        <w:rPr>
          <w:rFonts w:ascii="Palatino Linotype" w:hAnsi="Palatino Linotype"/>
          <w:iCs/>
          <w:spacing w:val="-8"/>
          <w:sz w:val="28"/>
          <w:szCs w:val="28"/>
        </w:rPr>
        <w:t>природоохранной деятельностью понимается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iCs/>
          <w:spacing w:val="-8"/>
          <w:sz w:val="28"/>
          <w:szCs w:val="28"/>
        </w:rPr>
      </w:pPr>
      <w:r w:rsidRPr="00DC148E">
        <w:rPr>
          <w:rFonts w:ascii="Palatino Linotype" w:hAnsi="Palatino Linotype"/>
          <w:iCs/>
          <w:spacing w:val="-8"/>
          <w:sz w:val="28"/>
          <w:szCs w:val="28"/>
        </w:rPr>
        <w:t>$A) все ответы верны;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8"/>
          <w:sz w:val="28"/>
          <w:szCs w:val="28"/>
        </w:rPr>
      </w:pPr>
      <w:r w:rsidRPr="00DC148E">
        <w:rPr>
          <w:rFonts w:ascii="Palatino Linotype" w:hAnsi="Palatino Linotype"/>
          <w:iCs/>
          <w:spacing w:val="-8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-8"/>
          <w:sz w:val="28"/>
          <w:szCs w:val="28"/>
        </w:rPr>
        <w:t>комплекс целе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  <w:t>вых мер по предотвращению ущерба окружающей природной среде;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8"/>
          <w:sz w:val="28"/>
          <w:szCs w:val="28"/>
        </w:rPr>
        <w:t xml:space="preserve">$C) комплекс целевых мер по </w:t>
      </w:r>
      <w:r w:rsidRPr="00DC148E">
        <w:rPr>
          <w:rFonts w:ascii="Palatino Linotype" w:hAnsi="Palatino Linotype"/>
          <w:spacing w:val="-5"/>
          <w:sz w:val="28"/>
          <w:szCs w:val="28"/>
        </w:rPr>
        <w:t>ликвидации последствий нанесенного ранее ущерба окружающей природной среде;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$D) управление и контроль в области охраны окружающей среды;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просветительская работа и образование в области охраны окружающей среды;</w:t>
      </w:r>
    </w:p>
    <w:p w:rsidR="00AB5FF4" w:rsidRPr="00DC148E" w:rsidRDefault="00A969B3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@142</w:t>
      </w:r>
      <w:r w:rsidR="001A3DE4" w:rsidRPr="00DC148E">
        <w:rPr>
          <w:rFonts w:ascii="Palatino Linotype" w:hAnsi="Palatino Linotype"/>
          <w:spacing w:val="-5"/>
          <w:sz w:val="28"/>
          <w:szCs w:val="28"/>
        </w:rPr>
        <w:t>.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10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 </w:t>
      </w:r>
      <w:r w:rsidRPr="00DC148E">
        <w:rPr>
          <w:rFonts w:ascii="Palatino Linotype" w:hAnsi="Palatino Linotype"/>
          <w:iCs/>
          <w:spacing w:val="-10"/>
          <w:sz w:val="28"/>
          <w:szCs w:val="28"/>
        </w:rPr>
        <w:t xml:space="preserve">Заболеваемость населения </w:t>
      </w:r>
      <w:r w:rsidRPr="00DC148E">
        <w:rPr>
          <w:rFonts w:ascii="Palatino Linotype" w:hAnsi="Palatino Linotype"/>
          <w:spacing w:val="-10"/>
          <w:sz w:val="28"/>
          <w:szCs w:val="28"/>
        </w:rPr>
        <w:t>— это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10"/>
          <w:sz w:val="28"/>
          <w:szCs w:val="28"/>
        </w:rPr>
        <w:t>$A) объективное массовое явление воз</w:t>
      </w:r>
      <w:r w:rsidRPr="00DC148E">
        <w:rPr>
          <w:rFonts w:ascii="Palatino Linotype" w:hAnsi="Palatino Linotype"/>
          <w:spacing w:val="-8"/>
          <w:sz w:val="28"/>
          <w:szCs w:val="28"/>
        </w:rPr>
        <w:t xml:space="preserve">никновения и распространения патологии среди населения в результат </w:t>
      </w:r>
      <w:r w:rsidRPr="00DC148E">
        <w:rPr>
          <w:rFonts w:ascii="Palatino Linotype" w:hAnsi="Palatino Linotype"/>
          <w:spacing w:val="-9"/>
          <w:sz w:val="28"/>
          <w:szCs w:val="28"/>
        </w:rPr>
        <w:t>взаимодействия людей с окружающей средой, проявляющееся в различ</w:t>
      </w:r>
      <w:r w:rsidRPr="00DC148E">
        <w:rPr>
          <w:rFonts w:ascii="Palatino Linotype" w:hAnsi="Palatino Linotype"/>
          <w:spacing w:val="-5"/>
          <w:sz w:val="28"/>
          <w:szCs w:val="28"/>
        </w:rPr>
        <w:t>ных формах и конкретных условиях существования общества;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$B) управление и контроль в области охраны окружающей среды;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-8"/>
          <w:sz w:val="28"/>
          <w:szCs w:val="28"/>
        </w:rPr>
        <w:t xml:space="preserve">комплекс целевых мер по </w:t>
      </w:r>
      <w:r w:rsidRPr="00DC148E">
        <w:rPr>
          <w:rFonts w:ascii="Palatino Linotype" w:hAnsi="Palatino Linotype"/>
          <w:spacing w:val="-5"/>
          <w:sz w:val="28"/>
          <w:szCs w:val="28"/>
        </w:rPr>
        <w:t>ликвидации последствий нанесенного ранее ущерба окружающей природной среде;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$D) просветительская работа и образование в области охраны окружающей среды;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все ответы неверны;</w:t>
      </w:r>
    </w:p>
    <w:p w:rsidR="00AB5FF4" w:rsidRPr="00DC148E" w:rsidRDefault="00A969B3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lastRenderedPageBreak/>
        <w:t>@143</w:t>
      </w:r>
      <w:r w:rsidR="001A3DE4" w:rsidRPr="00DC148E">
        <w:rPr>
          <w:rFonts w:ascii="Palatino Linotype" w:hAnsi="Palatino Linotype"/>
          <w:spacing w:val="-5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5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Человек является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pacing w:val="-5"/>
          <w:sz w:val="28"/>
          <w:szCs w:val="28"/>
        </w:rPr>
        <w:t>консументом</w:t>
      </w:r>
      <w:proofErr w:type="spellEnd"/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$B) продуцентом;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$C) </w:t>
      </w:r>
      <w:proofErr w:type="spellStart"/>
      <w:r w:rsidRPr="00DC148E">
        <w:rPr>
          <w:rFonts w:ascii="Palatino Linotype" w:hAnsi="Palatino Linotype"/>
          <w:spacing w:val="-5"/>
          <w:sz w:val="28"/>
          <w:szCs w:val="28"/>
        </w:rPr>
        <w:t>редуцентом</w:t>
      </w:r>
      <w:proofErr w:type="spellEnd"/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proofErr w:type="spellStart"/>
      <w:r w:rsidRPr="00DC148E">
        <w:rPr>
          <w:rFonts w:ascii="Palatino Linotype" w:hAnsi="Palatino Linotype"/>
          <w:spacing w:val="-5"/>
          <w:sz w:val="28"/>
          <w:szCs w:val="28"/>
        </w:rPr>
        <w:t>микропродуцентом</w:t>
      </w:r>
      <w:proofErr w:type="spellEnd"/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верны ответы;</w:t>
      </w:r>
    </w:p>
    <w:p w:rsidR="00AB5FF4" w:rsidRPr="00DC148E" w:rsidRDefault="00A969B3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@144</w:t>
      </w:r>
      <w:r w:rsidR="001A3DE4" w:rsidRPr="00DC148E">
        <w:rPr>
          <w:rFonts w:ascii="Palatino Linotype" w:hAnsi="Palatino Linotype"/>
          <w:spacing w:val="-5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5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Продукты, кото</w:t>
      </w:r>
      <w:r w:rsidRPr="00DC148E">
        <w:rPr>
          <w:rFonts w:ascii="Palatino Linotype" w:hAnsi="Palatino Linotype"/>
          <w:spacing w:val="-6"/>
          <w:sz w:val="28"/>
          <w:szCs w:val="28"/>
        </w:rPr>
        <w:softHyphen/>
        <w:t xml:space="preserve">рые являются биологически полноценными по содержанию основных </w:t>
      </w:r>
      <w:r w:rsidRPr="00DC148E">
        <w:rPr>
          <w:rFonts w:ascii="Palatino Linotype" w:hAnsi="Palatino Linotype"/>
          <w:spacing w:val="-5"/>
          <w:sz w:val="28"/>
          <w:szCs w:val="28"/>
        </w:rPr>
        <w:t>соединений, необходимых для нормальной жизнедеятельности чело</w:t>
      </w:r>
      <w:r w:rsidRPr="00DC148E">
        <w:rPr>
          <w:rFonts w:ascii="Palatino Linotype" w:hAnsi="Palatino Linotype"/>
          <w:spacing w:val="-5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века называются?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>$A) экологически чистые продукты;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>$B) экологически грязные продукты;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>$C) протеиновые продукты;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>$D) продукты ГМО;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>$E) все ответы верны;</w:t>
      </w:r>
    </w:p>
    <w:p w:rsidR="00AB5FF4" w:rsidRPr="00DC148E" w:rsidRDefault="00A969B3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>
        <w:rPr>
          <w:rFonts w:ascii="Palatino Linotype" w:hAnsi="Palatino Linotype"/>
          <w:spacing w:val="-2"/>
          <w:sz w:val="28"/>
          <w:szCs w:val="28"/>
        </w:rPr>
        <w:t>@145</w:t>
      </w:r>
      <w:r w:rsidR="001A3DE4" w:rsidRPr="00DC148E">
        <w:rPr>
          <w:rFonts w:ascii="Palatino Linotype" w:hAnsi="Palatino Linotype"/>
          <w:spacing w:val="-2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2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3"/>
          <w:sz w:val="28"/>
          <w:szCs w:val="28"/>
        </w:rPr>
      </w:pPr>
      <w:r w:rsidRPr="00DC148E">
        <w:rPr>
          <w:rFonts w:ascii="Palatino Linotype" w:hAnsi="Palatino Linotype"/>
          <w:spacing w:val="3"/>
          <w:sz w:val="28"/>
          <w:szCs w:val="28"/>
        </w:rPr>
        <w:t xml:space="preserve">Артур </w:t>
      </w:r>
      <w:proofErr w:type="spellStart"/>
      <w:r w:rsidRPr="00DC148E">
        <w:rPr>
          <w:rFonts w:ascii="Palatino Linotype" w:hAnsi="Palatino Linotype"/>
          <w:spacing w:val="3"/>
          <w:sz w:val="28"/>
          <w:szCs w:val="28"/>
        </w:rPr>
        <w:t>Сесил</w:t>
      </w:r>
      <w:proofErr w:type="spellEnd"/>
      <w:r w:rsidRPr="00DC148E">
        <w:rPr>
          <w:rFonts w:ascii="Palatino Linotype" w:hAnsi="Palatino Linotype"/>
          <w:spacing w:val="3"/>
          <w:sz w:val="28"/>
          <w:szCs w:val="28"/>
        </w:rPr>
        <w:t xml:space="preserve"> </w:t>
      </w:r>
      <w:proofErr w:type="spellStart"/>
      <w:r w:rsidRPr="00DC148E">
        <w:rPr>
          <w:rFonts w:ascii="Palatino Linotype" w:hAnsi="Palatino Linotype"/>
          <w:spacing w:val="3"/>
          <w:sz w:val="28"/>
          <w:szCs w:val="28"/>
        </w:rPr>
        <w:t>Пигу</w:t>
      </w:r>
      <w:proofErr w:type="spellEnd"/>
      <w:r w:rsidRPr="00DC148E">
        <w:rPr>
          <w:rFonts w:ascii="Palatino Linotype" w:hAnsi="Palatino Linotype"/>
          <w:spacing w:val="3"/>
          <w:sz w:val="28"/>
          <w:szCs w:val="28"/>
        </w:rPr>
        <w:t xml:space="preserve"> обосновывал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4"/>
          <w:sz w:val="28"/>
          <w:szCs w:val="28"/>
        </w:rPr>
      </w:pPr>
      <w:r w:rsidRPr="00DC148E">
        <w:rPr>
          <w:rFonts w:ascii="Palatino Linotype" w:hAnsi="Palatino Linotype"/>
          <w:spacing w:val="3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4"/>
          <w:sz w:val="28"/>
          <w:szCs w:val="28"/>
        </w:rPr>
        <w:t>необходимость государственного регулирования эконо</w:t>
      </w:r>
      <w:r w:rsidRPr="00DC148E">
        <w:rPr>
          <w:rFonts w:ascii="Palatino Linotype" w:hAnsi="Palatino Linotype"/>
          <w:spacing w:val="4"/>
          <w:sz w:val="28"/>
          <w:szCs w:val="28"/>
        </w:rPr>
        <w:softHyphen/>
        <w:t>мики;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4"/>
          <w:sz w:val="28"/>
          <w:szCs w:val="28"/>
        </w:rPr>
      </w:pPr>
      <w:r w:rsidRPr="00DC148E">
        <w:rPr>
          <w:rFonts w:ascii="Palatino Linotype" w:hAnsi="Palatino Linotype"/>
          <w:spacing w:val="4"/>
          <w:sz w:val="28"/>
          <w:szCs w:val="28"/>
        </w:rPr>
        <w:t xml:space="preserve">$B) относительную теорию </w:t>
      </w:r>
      <w:proofErr w:type="spellStart"/>
      <w:r w:rsidRPr="00DC148E">
        <w:rPr>
          <w:rFonts w:ascii="Palatino Linotype" w:hAnsi="Palatino Linotype"/>
          <w:spacing w:val="4"/>
          <w:sz w:val="28"/>
          <w:szCs w:val="28"/>
        </w:rPr>
        <w:t>абиогинеза</w:t>
      </w:r>
      <w:proofErr w:type="spellEnd"/>
      <w:r w:rsidRPr="00DC148E">
        <w:rPr>
          <w:rFonts w:ascii="Palatino Linotype" w:hAnsi="Palatino Linotype"/>
          <w:spacing w:val="4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4"/>
          <w:sz w:val="28"/>
          <w:szCs w:val="28"/>
        </w:rPr>
      </w:pPr>
      <w:r w:rsidRPr="00DC148E">
        <w:rPr>
          <w:rFonts w:ascii="Palatino Linotype" w:hAnsi="Palatino Linotype"/>
          <w:spacing w:val="4"/>
          <w:sz w:val="28"/>
          <w:szCs w:val="28"/>
        </w:rPr>
        <w:t>$C) невмешательство государства в рыночный механизм;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4"/>
          <w:sz w:val="28"/>
          <w:szCs w:val="28"/>
        </w:rPr>
      </w:pPr>
      <w:r w:rsidRPr="00DC148E">
        <w:rPr>
          <w:rFonts w:ascii="Palatino Linotype" w:hAnsi="Palatino Linotype"/>
          <w:spacing w:val="4"/>
          <w:sz w:val="28"/>
          <w:szCs w:val="28"/>
        </w:rPr>
        <w:t>$D) необходимость создания монархии во всех странах;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4"/>
          <w:sz w:val="28"/>
          <w:szCs w:val="28"/>
        </w:rPr>
      </w:pPr>
      <w:r w:rsidRPr="00DC148E">
        <w:rPr>
          <w:rFonts w:ascii="Palatino Linotype" w:hAnsi="Palatino Linotype"/>
          <w:spacing w:val="4"/>
          <w:sz w:val="28"/>
          <w:szCs w:val="28"/>
        </w:rPr>
        <w:t xml:space="preserve">$E) создания школы </w:t>
      </w:r>
      <w:proofErr w:type="spellStart"/>
      <w:r w:rsidRPr="00DC148E">
        <w:rPr>
          <w:rFonts w:ascii="Palatino Linotype" w:hAnsi="Palatino Linotype"/>
          <w:spacing w:val="4"/>
          <w:sz w:val="28"/>
          <w:szCs w:val="28"/>
        </w:rPr>
        <w:t>Пигизма</w:t>
      </w:r>
      <w:proofErr w:type="spellEnd"/>
      <w:r w:rsidRPr="00DC148E">
        <w:rPr>
          <w:rFonts w:ascii="Palatino Linotype" w:hAnsi="Palatino Linotype"/>
          <w:spacing w:val="4"/>
          <w:sz w:val="28"/>
          <w:szCs w:val="28"/>
        </w:rPr>
        <w:t>;</w:t>
      </w:r>
    </w:p>
    <w:p w:rsidR="00AB5FF4" w:rsidRPr="00DC148E" w:rsidRDefault="00A969B3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4"/>
          <w:sz w:val="28"/>
          <w:szCs w:val="28"/>
        </w:rPr>
      </w:pPr>
      <w:r>
        <w:rPr>
          <w:rFonts w:ascii="Palatino Linotype" w:hAnsi="Palatino Linotype"/>
          <w:spacing w:val="4"/>
          <w:sz w:val="28"/>
          <w:szCs w:val="28"/>
        </w:rPr>
        <w:t>@146</w:t>
      </w:r>
      <w:r w:rsidR="001A3DE4" w:rsidRPr="00DC148E">
        <w:rPr>
          <w:rFonts w:ascii="Palatino Linotype" w:hAnsi="Palatino Linotype"/>
          <w:spacing w:val="4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4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iCs/>
          <w:spacing w:val="2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 xml:space="preserve">Что такое </w:t>
      </w:r>
      <w:r w:rsidRPr="00DC148E">
        <w:rPr>
          <w:rFonts w:ascii="Palatino Linotype" w:hAnsi="Palatino Linotype"/>
          <w:iCs/>
          <w:spacing w:val="2"/>
          <w:sz w:val="28"/>
          <w:szCs w:val="28"/>
        </w:rPr>
        <w:t>ассимиляционный потенциал?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6"/>
          <w:sz w:val="28"/>
          <w:szCs w:val="28"/>
        </w:rPr>
      </w:pPr>
      <w:r w:rsidRPr="00DC148E">
        <w:rPr>
          <w:rFonts w:ascii="Palatino Linotype" w:hAnsi="Palatino Linotype"/>
          <w:iCs/>
          <w:spacing w:val="2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2"/>
          <w:sz w:val="28"/>
          <w:szCs w:val="28"/>
        </w:rPr>
        <w:t>способность окружающей при</w:t>
      </w:r>
      <w:r w:rsidRPr="00DC148E">
        <w:rPr>
          <w:rFonts w:ascii="Palatino Linotype" w:hAnsi="Palatino Linotype"/>
          <w:spacing w:val="2"/>
          <w:sz w:val="28"/>
          <w:szCs w:val="28"/>
        </w:rPr>
        <w:softHyphen/>
      </w:r>
      <w:r w:rsidRPr="00DC148E">
        <w:rPr>
          <w:rFonts w:ascii="Palatino Linotype" w:hAnsi="Palatino Linotype"/>
          <w:spacing w:val="5"/>
          <w:sz w:val="28"/>
          <w:szCs w:val="28"/>
        </w:rPr>
        <w:t xml:space="preserve">родной среды воспринимать </w:t>
      </w:r>
      <w:r w:rsidRPr="00DC148E">
        <w:rPr>
          <w:rFonts w:ascii="Palatino Linotype" w:hAnsi="Palatino Linotype"/>
          <w:spacing w:val="3"/>
          <w:sz w:val="28"/>
          <w:szCs w:val="28"/>
        </w:rPr>
        <w:t xml:space="preserve">различные антропогенные воздействия </w:t>
      </w:r>
      <w:r w:rsidRPr="00DC148E">
        <w:rPr>
          <w:rFonts w:ascii="Palatino Linotype" w:hAnsi="Palatino Linotype"/>
          <w:spacing w:val="5"/>
          <w:sz w:val="28"/>
          <w:szCs w:val="28"/>
        </w:rPr>
        <w:t xml:space="preserve">в определенных масштабах без изменения своих основных свойств в </w:t>
      </w:r>
      <w:r w:rsidRPr="00DC148E">
        <w:rPr>
          <w:rFonts w:ascii="Palatino Linotype" w:hAnsi="Palatino Linotype"/>
          <w:spacing w:val="6"/>
          <w:sz w:val="28"/>
          <w:szCs w:val="28"/>
        </w:rPr>
        <w:t>неопределенно длительной перспективе;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6"/>
          <w:sz w:val="28"/>
          <w:szCs w:val="28"/>
        </w:rPr>
      </w:pPr>
      <w:r w:rsidRPr="00DC148E">
        <w:rPr>
          <w:rFonts w:ascii="Palatino Linotype" w:hAnsi="Palatino Linotype"/>
          <w:spacing w:val="6"/>
          <w:sz w:val="28"/>
          <w:szCs w:val="28"/>
        </w:rPr>
        <w:t>$B) изменение окружающей среды под воздействием антропогенного влияния;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pacing w:val="6"/>
          <w:sz w:val="28"/>
          <w:szCs w:val="28"/>
        </w:rPr>
        <w:t xml:space="preserve">$C) </w:t>
      </w: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методика приведения затрат в оценке природоохранных инвестиционных проектов;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$D) неиспользованные материальные ресурсы;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$E) все ответы верны;</w:t>
      </w:r>
    </w:p>
    <w:p w:rsidR="00AB5FF4" w:rsidRPr="00DC148E" w:rsidRDefault="00A969B3" w:rsidP="000801FE">
      <w:pPr>
        <w:shd w:val="clear" w:color="auto" w:fill="FFFFFF"/>
        <w:spacing w:after="0" w:line="240" w:lineRule="auto"/>
        <w:ind w:right="-360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@147</w:t>
      </w:r>
      <w:r w:rsidR="001A3DE4"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.</w:t>
      </w:r>
      <w:r w:rsidR="00224592"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Особо охраняемые территории – это…?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lastRenderedPageBreak/>
        <w:t xml:space="preserve">$A) </w:t>
      </w: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территории, имеющие особое природоохранное, научное, культурное, эстетическое, рекреационное и оздоровительное значение;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$B) территории природных систем, на которые практически не накладывается антропогенное воздействие;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$C) территории в особо опасных зонах или </w:t>
      </w:r>
      <w:proofErr w:type="gramStart"/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местах ,</w:t>
      </w:r>
      <w:proofErr w:type="gramEnd"/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 непосредственно примыкающих к источникам загрязняющих веществ;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$D) территории, отличающиеся по природному характеру или по антропогенным воздействиям от естественных биологических процессов;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$E) все ответы верны;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@148</w:t>
      </w:r>
      <w:r w:rsidR="001A3DE4" w:rsidRPr="00DC148E">
        <w:rPr>
          <w:rFonts w:ascii="Palatino Linotype" w:hAnsi="Palatino Linotype"/>
          <w:sz w:val="28"/>
          <w:szCs w:val="28"/>
          <w:shd w:val="clear" w:color="auto" w:fill="F7F7F7"/>
        </w:rPr>
        <w:t>.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 </w:t>
      </w: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Движение вещества и энергии в биосфере представляет собой…?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$A) замкнутый поток;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$B) множество воздушно-поступательных потоков;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$C) множество конечно-линейных потоков;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$D) возвратных поток;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$E) прямой поток;</w:t>
      </w:r>
    </w:p>
    <w:p w:rsidR="00224592" w:rsidRPr="00DC148E" w:rsidRDefault="00A969B3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>
        <w:rPr>
          <w:rFonts w:ascii="Palatino Linotype" w:hAnsi="Palatino Linotype"/>
          <w:spacing w:val="-2"/>
          <w:sz w:val="28"/>
          <w:szCs w:val="28"/>
        </w:rPr>
        <w:t>@149</w:t>
      </w:r>
      <w:r w:rsidR="001A3DE4" w:rsidRPr="00DC148E">
        <w:rPr>
          <w:rFonts w:ascii="Palatino Linotype" w:hAnsi="Palatino Linotype"/>
          <w:spacing w:val="-2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2"/>
          <w:sz w:val="28"/>
          <w:szCs w:val="28"/>
        </w:rPr>
        <w:t xml:space="preserve"> Базовый мониторинг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обеспечивает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слежение за состоянием природных систем, на которые практически не накладываются антропогенные воздействия</w:t>
      </w:r>
      <w:r w:rsidRPr="00DC148E">
        <w:rPr>
          <w:rFonts w:ascii="Palatino Linotype" w:hAnsi="Palatino Linotype" w:cs="Arial"/>
          <w:sz w:val="28"/>
          <w:szCs w:val="28"/>
          <w:shd w:val="clear" w:color="auto" w:fill="F7F7F7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$B) предусматривает слежение за общемировыми процессами и осуществления прогноза возможных изменений;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$C) охватывает отдельные регионы, в пределах которых наблюдаются процессы и явления, отличающиеся по природному характеру или по антропогенным воздействиям от естественных биологических процессов;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$D) обеспечивает наблюдение в особо опасных зонах и местах,</w:t>
      </w:r>
      <w:r w:rsidRPr="00DC148E">
        <w:rPr>
          <w:rFonts w:ascii="Palatino Linotype" w:hAnsi="Palatino Linotype"/>
          <w:sz w:val="28"/>
          <w:szCs w:val="28"/>
          <w:shd w:val="clear" w:color="auto" w:fill="F7F7F7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непосредственно примыкающих к источникам загрязняющих веществ;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$E) все ответы верны;</w:t>
      </w:r>
    </w:p>
    <w:p w:rsidR="00AB5FF4" w:rsidRPr="00DC148E" w:rsidRDefault="00A969B3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@150</w:t>
      </w:r>
      <w:r w:rsidR="001A3DE4" w:rsidRPr="00DC148E">
        <w:rPr>
          <w:rFonts w:ascii="Palatino Linotype" w:hAnsi="Palatino Linotype"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Метод оценки по альтернативной стоимости основан на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$A) </w:t>
      </w: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на положительных финансовых результатах, которые можно получить в результате альтернативного использования ресурса</w:t>
      </w:r>
      <w:r w:rsidRPr="00DC148E">
        <w:rPr>
          <w:rFonts w:ascii="Palatino Linotype" w:hAnsi="Palatino Linotype" w:cs="Arial"/>
          <w:sz w:val="28"/>
          <w:szCs w:val="28"/>
          <w:shd w:val="clear" w:color="auto" w:fill="F7F7F7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$B) на соблюдении рыночного спроса и рыночного предложения;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$C) на учете в ценообразовании издержек;</w:t>
      </w:r>
    </w:p>
    <w:p w:rsidR="00224592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$D) на подготовку и использование природных ресурсов в производственном процессе;</w:t>
      </w:r>
    </w:p>
    <w:p w:rsidR="009812AC" w:rsidRPr="009812AC" w:rsidRDefault="009812AC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z w:val="28"/>
          <w:szCs w:val="28"/>
          <w:shd w:val="clear" w:color="auto" w:fill="F7F7F7"/>
          <w:lang w:val="en-US"/>
        </w:rPr>
      </w:pPr>
      <w:r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 xml:space="preserve">$E) </w:t>
      </w:r>
      <w:proofErr w:type="spellStart"/>
      <w:r w:rsidRPr="009812AC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верны</w:t>
      </w:r>
      <w:proofErr w:type="spellEnd"/>
      <w:r w:rsidRPr="009812AC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 xml:space="preserve"> </w:t>
      </w:r>
      <w:proofErr w:type="spellStart"/>
      <w:r w:rsidRPr="009812AC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ответы</w:t>
      </w:r>
      <w:proofErr w:type="spellEnd"/>
      <w:r w:rsidRPr="009812AC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;</w:t>
      </w:r>
    </w:p>
    <w:p w:rsidR="00AB5FF4" w:rsidRPr="00DC148E" w:rsidRDefault="00A969B3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>
        <w:rPr>
          <w:rFonts w:ascii="Palatino Linotype" w:hAnsi="Palatino Linotype"/>
          <w:spacing w:val="-2"/>
          <w:sz w:val="28"/>
          <w:szCs w:val="28"/>
        </w:rPr>
        <w:t>@151</w:t>
      </w:r>
      <w:r w:rsidR="001A3DE4" w:rsidRPr="00DC148E">
        <w:rPr>
          <w:rFonts w:ascii="Palatino Linotype" w:hAnsi="Palatino Linotype"/>
          <w:spacing w:val="-2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2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lastRenderedPageBreak/>
        <w:t>Суть рентного подхода состоит…?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$A) </w:t>
      </w: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в капитализации природной ренты;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$B) на учете в ценообразовании издержек на подготовку и использование природных ресурсов в производственном процессе;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$C) на положительных финансовых результатах, которые можно получить в результате альтернативного использования ресурса;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$D) на соблюдении рыночного спроса и рыночного предложения;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$E) в слежении за состоянием плодородности земли;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@152</w:t>
      </w:r>
      <w:r w:rsidR="001A3DE4" w:rsidRPr="00DC148E">
        <w:rPr>
          <w:rFonts w:ascii="Palatino Linotype" w:hAnsi="Palatino Linotype"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Дифференциальная рента – это…?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$A) </w:t>
      </w: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регулярный доход, получаемый в результате использования разнокачественных природных ресурсов</w:t>
      </w:r>
      <w:r w:rsidRPr="00DC148E">
        <w:rPr>
          <w:rFonts w:ascii="Palatino Linotype" w:hAnsi="Palatino Linotype" w:cs="Arial"/>
          <w:sz w:val="28"/>
          <w:szCs w:val="28"/>
          <w:shd w:val="clear" w:color="auto" w:fill="F7F7F7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$B) регулярно получаемый доход от капитала, имущества, земли, не требующий от получателя предпринимательской деятельности;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$C) сумма всех разновидностей ренты, получаемой от использования природного ресурса;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$D) излишек прибавочной стоимости над средней прибылью и дифференциальной рентой;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$E) доход от ценных бумаг;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@153</w:t>
      </w:r>
      <w:r w:rsidR="001A3DE4" w:rsidRPr="00DC148E">
        <w:rPr>
          <w:rFonts w:ascii="Palatino Linotype" w:hAnsi="Palatino Linotype"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К международным финансовым институтам, осуществляющие международную деятельность в области охраны окружающей среды, относят;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$A) верны ответы;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$B) Европейский банк реконструкции и развития;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$C) Всемирный банк;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$D) Центральный банк РФ;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$E) </w:t>
      </w:r>
      <w:proofErr w:type="spellStart"/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Агроинвестбанк</w:t>
      </w:r>
      <w:proofErr w:type="spellEnd"/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;</w:t>
      </w:r>
    </w:p>
    <w:p w:rsidR="00AB5FF4" w:rsidRPr="00DC148E" w:rsidRDefault="00A969B3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@154</w:t>
      </w:r>
      <w:r w:rsidR="001A3DE4"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.</w:t>
      </w:r>
      <w:r w:rsidR="00224592"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 </w:t>
      </w:r>
      <w:bookmarkStart w:id="5" w:name="_GoBack"/>
      <w:bookmarkEnd w:id="5"/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Кем был введен в науку термин «экология»?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Э. Геккелем;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$B) В. </w:t>
      </w:r>
      <w:proofErr w:type="spellStart"/>
      <w:r w:rsidRPr="00DC148E">
        <w:rPr>
          <w:rFonts w:ascii="Palatino Linotype" w:hAnsi="Palatino Linotype"/>
          <w:sz w:val="28"/>
          <w:szCs w:val="28"/>
        </w:rPr>
        <w:t>Вернандским</w:t>
      </w:r>
      <w:proofErr w:type="spellEnd"/>
      <w:r w:rsidRPr="00DC148E">
        <w:rPr>
          <w:rFonts w:ascii="Palatino Linotype" w:hAnsi="Palatino Linotype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Э. Зюссом;</w:t>
      </w:r>
    </w:p>
    <w:p w:rsidR="00224592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В. Сукачевым;</w:t>
      </w:r>
    </w:p>
    <w:p w:rsidR="009812AC" w:rsidRPr="009812AC" w:rsidRDefault="009812AC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9812AC">
        <w:rPr>
          <w:rFonts w:ascii="Palatino Linotype" w:hAnsi="Palatino Linotype"/>
          <w:sz w:val="28"/>
          <w:szCs w:val="28"/>
        </w:rPr>
        <w:t>Коперник;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@155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Общие социальные издержки рассчитываются по следующей формуле (где, Си – индивидуальные издержки, Е – </w:t>
      </w:r>
      <w:proofErr w:type="spellStart"/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экстернальные</w:t>
      </w:r>
      <w:proofErr w:type="spellEnd"/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 издержки) …?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lastRenderedPageBreak/>
        <w:t>$A) Си + Е;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$B) Си – Е;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$C) Си * Е;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$D) Си / Е;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$E) все формулы неверны;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@156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Выделяют следующие основные направления международного сотрудничества…?</w:t>
      </w:r>
    </w:p>
    <w:p w:rsidR="00224592" w:rsidRPr="00DC148E" w:rsidRDefault="00224592" w:rsidP="000801FE">
      <w:pPr>
        <w:spacing w:after="0" w:line="240" w:lineRule="auto"/>
        <w:jc w:val="both"/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$A) </w:t>
      </w:r>
      <w:r w:rsidRPr="00DC148E"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  <w:t>верны</w:t>
      </w:r>
      <w:r w:rsidRPr="00DC148E">
        <w:rPr>
          <w:rFonts w:ascii="Palatino Linotype" w:hAnsi="Palatino Linotype"/>
          <w:sz w:val="28"/>
          <w:szCs w:val="28"/>
        </w:rPr>
        <w:t xml:space="preserve"> </w:t>
      </w:r>
      <w:r w:rsidRPr="00DC148E"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  <w:t>ответы;</w:t>
      </w:r>
    </w:p>
    <w:p w:rsidR="00224592" w:rsidRPr="00DC148E" w:rsidRDefault="00224592" w:rsidP="000801FE">
      <w:pPr>
        <w:spacing w:after="0" w:line="240" w:lineRule="auto"/>
        <w:jc w:val="both"/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</w:pPr>
      <w:r w:rsidRPr="00DC148E"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  <w:t>$B) создание эффективной системы международной экологической ответственности;</w:t>
      </w:r>
    </w:p>
    <w:p w:rsidR="00224592" w:rsidRPr="00DC148E" w:rsidRDefault="00224592" w:rsidP="000801FE">
      <w:pPr>
        <w:spacing w:after="0" w:line="240" w:lineRule="auto"/>
        <w:jc w:val="both"/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</w:pPr>
      <w:r w:rsidRPr="00DC148E"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  <w:t>$C) разработка эколого-экономических концепций развития человеческого общества;</w:t>
      </w:r>
    </w:p>
    <w:p w:rsidR="00224592" w:rsidRPr="00DC148E" w:rsidRDefault="00224592" w:rsidP="000801FE">
      <w:pPr>
        <w:spacing w:after="0" w:line="240" w:lineRule="auto"/>
        <w:jc w:val="both"/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</w:pPr>
      <w:r w:rsidRPr="00DC148E"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  <w:t>$D) рациональное использование природных ресурсов, в том числе ассимиляционного потенциала природной среды;</w:t>
      </w:r>
    </w:p>
    <w:p w:rsidR="00224592" w:rsidRPr="00DC148E" w:rsidRDefault="00224592" w:rsidP="000801FE">
      <w:pPr>
        <w:spacing w:after="0" w:line="240" w:lineRule="auto"/>
        <w:jc w:val="both"/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</w:pPr>
      <w:r w:rsidRPr="00DC148E"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  <w:t>$E) сохранение природных систем, затронутых хозяйственной деятельностью и способствующих поддержанию планетарного экологического равновесия;</w:t>
      </w:r>
    </w:p>
    <w:p w:rsidR="00AB5FF4" w:rsidRPr="00DC148E" w:rsidRDefault="00A969B3" w:rsidP="000801FE">
      <w:pPr>
        <w:spacing w:after="0" w:line="240" w:lineRule="auto"/>
        <w:jc w:val="both"/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</w:pPr>
      <w:r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  <w:t>@157</w:t>
      </w:r>
      <w:r w:rsidR="001A3DE4" w:rsidRPr="00DC148E"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  <w:t>.</w:t>
      </w:r>
      <w:r w:rsidR="00224592" w:rsidRPr="00DC148E"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Максимально эффективной в отношении ресурсосбережения является следующая система…?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$A) замкнутая;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$B) полузамкнутая;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$C) открытая;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$D) полуоткрытая;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$E) закрытая;</w:t>
      </w:r>
    </w:p>
    <w:p w:rsidR="00AB5FF4" w:rsidRPr="00DC148E" w:rsidRDefault="00A969B3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@158</w:t>
      </w:r>
      <w:r w:rsidR="001A3DE4"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.</w:t>
      </w:r>
      <w:r w:rsidR="00224592"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Суженный тип воспроизводства естественного плодородия является…?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$A) </w:t>
      </w:r>
      <w:proofErr w:type="spellStart"/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природоемким</w:t>
      </w:r>
      <w:proofErr w:type="spellEnd"/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 типом ведения сельского хозяйства, при котором уменьшается естественное плодородие;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$B) природоохранным типом сельскохозяйственного производства;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$C) данного типа воспроизводства естественного плодородия не существует;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$D) </w:t>
      </w:r>
      <w:proofErr w:type="spellStart"/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природо</w:t>
      </w:r>
      <w:proofErr w:type="spellEnd"/>
      <w:r w:rsidRPr="00DC148E">
        <w:rPr>
          <w:rFonts w:ascii="Palatino Linotype" w:hAnsi="Palatino Linotype"/>
          <w:sz w:val="28"/>
          <w:szCs w:val="28"/>
          <w:shd w:val="clear" w:color="auto" w:fill="F7F7F7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улучшающим типом производства;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$E) увеличением плодородия земель;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@159</w:t>
      </w:r>
      <w:r w:rsidR="001A3DE4" w:rsidRPr="00DC148E">
        <w:rPr>
          <w:rFonts w:ascii="Palatino Linotype" w:hAnsi="Palatino Linotype"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По своему качеству сбрасываемая в водоемы после использования вода делится на…?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lastRenderedPageBreak/>
        <w:t>$A) верны варианты;</w:t>
      </w:r>
    </w:p>
    <w:p w:rsidR="00224592" w:rsidRPr="00DC148E" w:rsidRDefault="00224592" w:rsidP="000801FE">
      <w:pPr>
        <w:spacing w:after="0" w:line="240" w:lineRule="auto"/>
        <w:jc w:val="both"/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$B) </w:t>
      </w:r>
      <w:r w:rsidRPr="00DC148E"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  <w:t>безусловно чистую;</w:t>
      </w:r>
    </w:p>
    <w:p w:rsidR="00224592" w:rsidRPr="00DC148E" w:rsidRDefault="00224592" w:rsidP="000801FE">
      <w:pPr>
        <w:spacing w:after="0" w:line="240" w:lineRule="auto"/>
        <w:jc w:val="both"/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</w:pPr>
      <w:r w:rsidRPr="00DC148E"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  <w:t>$C) нормативно очищенную;</w:t>
      </w:r>
    </w:p>
    <w:p w:rsidR="00224592" w:rsidRPr="00DC148E" w:rsidRDefault="00224592" w:rsidP="000801FE">
      <w:pPr>
        <w:spacing w:after="0" w:line="240" w:lineRule="auto"/>
        <w:jc w:val="both"/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</w:pPr>
      <w:r w:rsidRPr="00DC148E"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  <w:t>$D) нормативно-загрязненную;</w:t>
      </w:r>
    </w:p>
    <w:p w:rsidR="00224592" w:rsidRPr="00DC148E" w:rsidRDefault="00224592" w:rsidP="000801FE">
      <w:pPr>
        <w:spacing w:after="0" w:line="240" w:lineRule="auto"/>
        <w:jc w:val="both"/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</w:pPr>
      <w:r w:rsidRPr="00DC148E">
        <w:rPr>
          <w:rStyle w:val="af"/>
          <w:rFonts w:ascii="Palatino Linotype" w:hAnsi="Palatino Linotype"/>
          <w:i w:val="0"/>
          <w:sz w:val="28"/>
          <w:szCs w:val="28"/>
          <w:shd w:val="clear" w:color="auto" w:fill="F7F7F7"/>
        </w:rPr>
        <w:t>$E) загрязненную;</w:t>
      </w:r>
    </w:p>
    <w:p w:rsidR="00AB5FF4" w:rsidRPr="00DC148E" w:rsidRDefault="00A969B3" w:rsidP="000801FE">
      <w:pPr>
        <w:spacing w:after="0" w:line="240" w:lineRule="auto"/>
        <w:jc w:val="both"/>
        <w:rPr>
          <w:rStyle w:val="af"/>
          <w:rFonts w:ascii="Palatino Linotype" w:hAnsi="Palatino Linotype"/>
          <w:sz w:val="28"/>
          <w:szCs w:val="28"/>
          <w:shd w:val="clear" w:color="auto" w:fill="F7F7F7"/>
        </w:rPr>
      </w:pPr>
      <w:r>
        <w:rPr>
          <w:rStyle w:val="af"/>
          <w:rFonts w:ascii="Palatino Linotype" w:hAnsi="Palatino Linotype"/>
          <w:sz w:val="28"/>
          <w:szCs w:val="28"/>
          <w:shd w:val="clear" w:color="auto" w:fill="F7F7F7"/>
        </w:rPr>
        <w:t>@160</w:t>
      </w:r>
      <w:r w:rsidR="001A3DE4" w:rsidRPr="00DC148E">
        <w:rPr>
          <w:rStyle w:val="af"/>
          <w:rFonts w:ascii="Palatino Linotype" w:hAnsi="Palatino Linotype"/>
          <w:sz w:val="28"/>
          <w:szCs w:val="28"/>
          <w:shd w:val="clear" w:color="auto" w:fill="F7F7F7"/>
        </w:rPr>
        <w:t>.</w:t>
      </w:r>
      <w:r w:rsidR="00224592" w:rsidRPr="00DC148E">
        <w:rPr>
          <w:rStyle w:val="af"/>
          <w:rFonts w:ascii="Palatino Linotype" w:hAnsi="Palatino Linotype"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Укажите верную формулу дисконтирования текущих затрат (где, </w:t>
      </w:r>
      <w:proofErr w:type="spellStart"/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Зо</w:t>
      </w:r>
      <w:proofErr w:type="spellEnd"/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- затраты текущего времени, </w:t>
      </w:r>
      <w:proofErr w:type="spellStart"/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Bt</w:t>
      </w:r>
      <w:proofErr w:type="spellEnd"/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- будущая стоимость затраченных денег, t-период времени, r- фактор дисконтирования)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  <w:lang w:val="en-US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  <w:lang w:val="en-US"/>
        </w:rPr>
        <w:t xml:space="preserve">$A) </w:t>
      </w:r>
      <w:proofErr w:type="spellStart"/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Зо</w:t>
      </w:r>
      <w:proofErr w:type="spellEnd"/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=</w:t>
      </w:r>
      <w:proofErr w:type="spellStart"/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Bt</w:t>
      </w:r>
      <w:proofErr w:type="spellEnd"/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/(1+r) t;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  <w:lang w:val="en-US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 xml:space="preserve">$B) </w:t>
      </w:r>
      <w:proofErr w:type="spellStart"/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Зо</w:t>
      </w:r>
      <w:proofErr w:type="spellEnd"/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=(1+r) t/</w:t>
      </w:r>
      <w:proofErr w:type="spellStart"/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Bt</w:t>
      </w:r>
      <w:proofErr w:type="spellEnd"/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  <w:lang w:val="en-US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 xml:space="preserve">$C) </w:t>
      </w:r>
      <w:proofErr w:type="spellStart"/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Зо</w:t>
      </w:r>
      <w:proofErr w:type="spellEnd"/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=</w:t>
      </w:r>
      <w:proofErr w:type="spellStart"/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Bt</w:t>
      </w:r>
      <w:proofErr w:type="spellEnd"/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*(1+r) t;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  <w:lang w:val="en-US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 xml:space="preserve">$D) </w:t>
      </w:r>
      <w:proofErr w:type="spellStart"/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Зо</w:t>
      </w:r>
      <w:proofErr w:type="spellEnd"/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=</w:t>
      </w:r>
      <w:proofErr w:type="spellStart"/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Bt</w:t>
      </w:r>
      <w:proofErr w:type="spellEnd"/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+(1+r) t;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$E) все ответы верны;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@161</w:t>
      </w:r>
      <w:r w:rsidR="001A3DE4" w:rsidRPr="00DC148E">
        <w:rPr>
          <w:rFonts w:ascii="Palatino Linotype" w:hAnsi="Palatino Linotype"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Методика приведенных затрат в оценке природоохранных инвестиционных проектов выполняется в соответствии со следующим критерием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  <w:lang w:val="en-US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  <w:lang w:val="en-US"/>
        </w:rPr>
        <w:t xml:space="preserve">$A) </w:t>
      </w:r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Z=</w:t>
      </w:r>
      <w:proofErr w:type="spellStart"/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C+r</w:t>
      </w:r>
      <w:proofErr w:type="spellEnd"/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*K;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  <w:lang w:val="en-US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$B) Z=C-r*K;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  <w:lang w:val="en-US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$C) Z=C/(r*K);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  <w:lang w:val="en-US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$D) Z=C*(r*K);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</w:t>
      </w:r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E</w:t>
      </w: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) </w:t>
      </w:r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C</w:t>
      </w: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+</w:t>
      </w:r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r</w:t>
      </w: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+</w:t>
      </w:r>
      <w:r w:rsidRPr="00DC148E">
        <w:rPr>
          <w:rFonts w:ascii="Palatino Linotype" w:hAnsi="Palatino Linotype"/>
          <w:sz w:val="28"/>
          <w:szCs w:val="28"/>
          <w:shd w:val="clear" w:color="auto" w:fill="F7F7F7"/>
          <w:lang w:val="en-US"/>
        </w:rPr>
        <w:t>K</w:t>
      </w: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@162</w:t>
      </w:r>
      <w:r w:rsidR="001A3DE4" w:rsidRPr="00DC148E">
        <w:rPr>
          <w:rFonts w:ascii="Palatino Linotype" w:hAnsi="Palatino Linotype"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Налог </w:t>
      </w:r>
      <w:proofErr w:type="spellStart"/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Пигу</w:t>
      </w:r>
      <w:proofErr w:type="spellEnd"/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 – это налог на…?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$A) загрязнителей;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$B) имущество;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$C) добавочную стоимость;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$D) доход физических лиц;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$E) доход юридических лиц;</w:t>
      </w:r>
    </w:p>
    <w:p w:rsidR="00AB5FF4" w:rsidRPr="00DC148E" w:rsidRDefault="00A969B3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@163</w:t>
      </w:r>
      <w:r w:rsidR="001A3DE4"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>.</w:t>
      </w:r>
    </w:p>
    <w:p w:rsidR="00224592" w:rsidRPr="00DC148E" w:rsidRDefault="00224592" w:rsidP="000801FE">
      <w:pPr>
        <w:spacing w:after="0" w:line="240" w:lineRule="auto"/>
        <w:jc w:val="both"/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 Метод оценки общей экономической ценности основывается на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Style w:val="ae"/>
          <w:rFonts w:ascii="Palatino Linotype" w:hAnsi="Palatino Linotype"/>
          <w:b w:val="0"/>
          <w:sz w:val="28"/>
          <w:szCs w:val="28"/>
          <w:shd w:val="clear" w:color="auto" w:fill="F7F7F7"/>
        </w:rPr>
        <w:t xml:space="preserve">$A) </w:t>
      </w: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комплексном подходе и учитывает не только ее прямые ресурсные, но и ассимиляционные функции;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$B) соблюдении рыночного спроса и рыночного предложения;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$C) на капитализации природной ренты;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$D) учете в ценообразовании издержек на подготовку и использование природных ресурсов в производственном процессе;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lastRenderedPageBreak/>
        <w:t>$E) верны ответы;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@164</w:t>
      </w:r>
      <w:r w:rsidR="001A3DE4" w:rsidRPr="00DC148E">
        <w:rPr>
          <w:rFonts w:ascii="Palatino Linotype" w:hAnsi="Palatino Linotype"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Президентское сотрудничество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$A) данная форма международного сотрудничества не существует;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$B) ориентировано на координацию разработки и реализации экологических программ под эгидой ООН;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$C) предполагает единый подход к решению конкретных экологических проблем отдельных территорий и объектов;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$D) ориентирован на взаимный обмен информациями научного характера;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$E) направлен на улучшение отношений между президентами стран;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@165</w:t>
      </w:r>
      <w:r w:rsidR="001A3DE4" w:rsidRPr="00DC148E">
        <w:rPr>
          <w:rFonts w:ascii="Palatino Linotype" w:hAnsi="Palatino Linotype"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Эффективность инвестиций с точки зрения конечных результатов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$A) анализирует экономическую эффективность инвестиций в природную продуктовую вертикаль;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$B) основывается в нахождении такого варианта развития, который бы минимизировал затраты на достижение цели;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$C) рассчитывается как выручка от реализации продукции за минусом затрат в </w:t>
      </w:r>
      <w:proofErr w:type="spellStart"/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погодовом</w:t>
      </w:r>
      <w:proofErr w:type="spellEnd"/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 размере;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$D) рассчитывается в виде суммы разнообразных видов повреждений, загрязнений, засорений, умноженных на денежную оценку их единицы;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$E) ориентирован на взаимный обмен информациями научного характера;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@166</w:t>
      </w:r>
      <w:r w:rsidR="001A3DE4" w:rsidRPr="00DC148E">
        <w:rPr>
          <w:rFonts w:ascii="Palatino Linotype" w:hAnsi="Palatino Linotype"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lastRenderedPageBreak/>
        <w:t>Существуют следующие типы воспроизводства естественного плодородия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$A) верны ответы;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$B) простое;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$C) расширенное;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$D) полное;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$E) сложное;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@167</w:t>
      </w:r>
      <w:r w:rsidR="001A3DE4" w:rsidRPr="00DC148E">
        <w:rPr>
          <w:rFonts w:ascii="Palatino Linotype" w:hAnsi="Palatino Linotype"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Глобальный мониторинг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$A) предусматривает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слежение за общемировыми процессами и осуществления прогноза возможных изменений;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$B) охватывает отдельные регионы, в пределах которых наблюдаются процессы и явления, отличающиеся по природному характеру или по антропогенным воздействиям;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$C) обеспечивает слежение за состоянием природных систем;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$D) обеспечивает наблюдение в особо опасных зонах и местах;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$E) все ответы верны;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@168</w:t>
      </w:r>
      <w:r w:rsidR="001A3DE4" w:rsidRPr="00DC148E">
        <w:rPr>
          <w:rFonts w:ascii="Palatino Linotype" w:hAnsi="Palatino Linotype"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Президентское сотрудничество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$A) данная форма международного сотрудничества не существует;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$B) ориентировано на координацию разработки и реализации экологических программ под эгидой ООН;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$C) предполагает единый подход к решению конкретных экологических проблем отдельных территорий и объектов;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$D) ориентирован на взаимный обмен информациями научного характера;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$E) направлен на улучшение отношений между президентами стран;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@169</w:t>
      </w:r>
      <w:r w:rsidR="001A3DE4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Понятие биоценоз включает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$A) как биотическую, так и абиотическую среду;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$B) как биотическую, так и антропогенную среду;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$C) только абиотическую среду;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$D) только биотическую среду;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$E) только антропогенную среду;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@170</w:t>
      </w:r>
      <w:r w:rsidR="001A3DE4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Ключевым понятием устойчивого типа эколого-экономического развития является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$A) качественны показатели роста;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lastRenderedPageBreak/>
        <w:t>$B) количественные показатели роста;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$C) процентные показатели роста;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$D) абсолютные показатели роста;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$E) приращение показателя роста;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@171</w:t>
      </w:r>
      <w:r w:rsidR="001A3DE4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Экологические последствия порождают ряд негативных последствий…?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$A) верны ответы;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$B) демографические;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$C) политические;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$D) экономические;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$E) военные;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@172</w:t>
      </w:r>
      <w:r w:rsidR="001A3DE4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Рациональная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природоёмкость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определяется по формуле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$A)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все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ответы неверны;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$B)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er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=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Nr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–</w:t>
      </w: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V</w:t>
      </w: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 xml:space="preserve">$C)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er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 xml:space="preserve"> =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Nr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 xml:space="preserve"> + V;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 xml:space="preserve">$D)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er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 xml:space="preserve"> =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Nr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 xml:space="preserve"> * V;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$E)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er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=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Nr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+2</w:t>
      </w: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V</w:t>
      </w: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@173</w:t>
      </w:r>
      <w:r w:rsidR="001A3DE4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Естественное плодородие – это.?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$A) результат протекающих в течении многих тысяч лет </w:t>
      </w:r>
      <w:proofErr w:type="spellStart"/>
      <w:proofErr w:type="gram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геологических,климатических</w:t>
      </w:r>
      <w:proofErr w:type="spellEnd"/>
      <w:proofErr w:type="gram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и почвообразовательных процессов;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$B) дополнительное плодородие, созданное и зависящее от человека;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$C) совокупность всех видов плодородия;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$D) сбор плодов от всех собственных земель;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$E) данный вид плодородия не существует;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@174</w:t>
      </w:r>
      <w:r w:rsidR="001A3DE4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Эффективность – это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$A) отношение выгоды к величине предварительно совершенных затрат;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$B) величина какой-либо выгоды;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$C) отношение предварительно совершенных затрат к величине выгоды;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$D) разница между выгодой и величиной предварительно совершенных затрат;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$E) все ответы верны;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@175</w:t>
      </w:r>
      <w:r w:rsidR="001A3DE4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lastRenderedPageBreak/>
        <w:t xml:space="preserve">К кризису, носящий </w:t>
      </w:r>
      <w:proofErr w:type="spellStart"/>
      <w:proofErr w:type="gram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взрывной,внезапный</w:t>
      </w:r>
      <w:proofErr w:type="spellEnd"/>
      <w:proofErr w:type="gram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характер относится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$A)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промышленные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катастрофы;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$B) эрозия почв;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$C) обезлесение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ир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$D) опустынивание территории;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$E) все ответы неверны;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@176</w:t>
      </w:r>
      <w:r w:rsidR="001A3DE4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Наиболее полное определение понятия «среда обитания человека»?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$A) это совокупность абиотических и биотических условий его жизни как биологического организма;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$B) это совокупность условий жизни человека как биологического организма;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$C) это понятие включает помимо естественных условий жизни </w:t>
      </w:r>
      <w:proofErr w:type="spellStart"/>
      <w:proofErr w:type="gram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человека,материальные</w:t>
      </w:r>
      <w:proofErr w:type="spellEnd"/>
      <w:proofErr w:type="gram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объекты;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$D) это искусственное окружение людей, состоящее из технических компонентов;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$E) все ответы верны;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@177</w:t>
      </w:r>
      <w:r w:rsidR="001A3DE4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Центральной проблемой концепции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экологизации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экономического роста и развития является проблема определения и разработки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$A) допустимых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норм потребления природных ресурсов на единицу конечной продукции;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$B) норм предельно допустимых сбросов и выбросов;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$C) норм соотношения объема утилизируемых отходов к общему объему отходов;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$D) новых технологий производства;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$E) старых технологий производства;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@178</w:t>
      </w:r>
      <w:r w:rsidR="001A3DE4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Для анализа примесей, содержащихся </w:t>
      </w:r>
      <w:proofErr w:type="gram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в атмосфере</w:t>
      </w:r>
      <w:proofErr w:type="gram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используется прибор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$A) газоанализатор;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$B) барометр;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$C) вольтметр;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$D) амперметр;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$E) секундомер;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@179</w:t>
      </w:r>
      <w:r w:rsidR="001A3DE4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Какие критерии из выхода кризисных экологических ситуаций существуют?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lastRenderedPageBreak/>
        <w:t>$A) верны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ответы;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$B) социальные последствия;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$C) величина инвестиций и их эффективность;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$D) политические последствия;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$E) экономические последствия;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@180</w:t>
      </w:r>
      <w:r w:rsidR="001A3DE4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Экономическое значение ассимиляционного потенциала как осо</w:t>
      </w:r>
      <w:r w:rsidRPr="00DC148E">
        <w:rPr>
          <w:rFonts w:ascii="Palatino Linotype" w:hAnsi="Palatino Linotype"/>
          <w:spacing w:val="-4"/>
          <w:sz w:val="28"/>
          <w:szCs w:val="28"/>
        </w:rPr>
        <w:softHyphen/>
      </w:r>
      <w:r w:rsidRPr="00DC148E">
        <w:rPr>
          <w:rFonts w:ascii="Palatino Linotype" w:hAnsi="Palatino Linotype"/>
          <w:spacing w:val="-5"/>
          <w:sz w:val="28"/>
          <w:szCs w:val="28"/>
        </w:rPr>
        <w:t>бого качества природной среды выражается в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$A) возможности экономии </w:t>
      </w:r>
      <w:r w:rsidRPr="00DC148E">
        <w:rPr>
          <w:rFonts w:ascii="Palatino Linotype" w:hAnsi="Palatino Linotype"/>
          <w:spacing w:val="-4"/>
          <w:sz w:val="28"/>
          <w:szCs w:val="28"/>
        </w:rPr>
        <w:t>на природоохранных затратах;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$B) тратах на природоохранных зонах;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$C) различных видах экономии;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$D) новых технологиях производства;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$E) все ответы верны;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@181</w:t>
      </w:r>
      <w:r w:rsidR="001A3DE4" w:rsidRPr="00DC148E">
        <w:rPr>
          <w:rFonts w:ascii="Palatino Linotype" w:hAnsi="Palatino Linotype"/>
          <w:spacing w:val="-4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4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Значение слова </w:t>
      </w:r>
      <w:r w:rsidRPr="00DC148E">
        <w:rPr>
          <w:rFonts w:ascii="Palatino Linotype" w:hAnsi="Palatino Linotype"/>
          <w:iCs/>
          <w:spacing w:val="3"/>
          <w:sz w:val="28"/>
          <w:szCs w:val="28"/>
        </w:rPr>
        <w:t>детериорация?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$A) разрушение;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$B) создание;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$C) перестроение;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$D) реконструкция;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$E) не имеет никакого значения;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>
        <w:rPr>
          <w:rFonts w:ascii="Palatino Linotype" w:hAnsi="Palatino Linotype"/>
          <w:iCs/>
          <w:spacing w:val="3"/>
          <w:sz w:val="28"/>
          <w:szCs w:val="28"/>
        </w:rPr>
        <w:t>@182</w:t>
      </w:r>
      <w:r w:rsidR="001A3DE4" w:rsidRPr="00DC148E">
        <w:rPr>
          <w:rFonts w:ascii="Palatino Linotype" w:hAnsi="Palatino Linotype"/>
          <w:iCs/>
          <w:spacing w:val="3"/>
          <w:sz w:val="28"/>
          <w:szCs w:val="28"/>
        </w:rPr>
        <w:t>.</w:t>
      </w:r>
      <w:r w:rsidR="00224592" w:rsidRPr="00DC148E">
        <w:rPr>
          <w:rFonts w:ascii="Palatino Linotype" w:hAnsi="Palatino Linotype"/>
          <w:iCs/>
          <w:spacing w:val="3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Когда и кем был создан экологический фонд?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$A) в 1990г. Всемирным банком;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$B) в 2002г. ООН;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$C) в 1987г. Швейцарским банком;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$D) такой фонд не существует;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$E) в 2014г. Гринпис;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>
        <w:rPr>
          <w:rFonts w:ascii="Palatino Linotype" w:hAnsi="Palatino Linotype"/>
          <w:iCs/>
          <w:spacing w:val="3"/>
          <w:sz w:val="28"/>
          <w:szCs w:val="28"/>
        </w:rPr>
        <w:t>@183</w:t>
      </w:r>
      <w:r w:rsidR="001A3DE4" w:rsidRPr="00DC148E">
        <w:rPr>
          <w:rFonts w:ascii="Palatino Linotype" w:hAnsi="Palatino Linotype"/>
          <w:iCs/>
          <w:spacing w:val="3"/>
          <w:sz w:val="28"/>
          <w:szCs w:val="28"/>
        </w:rPr>
        <w:t>.</w:t>
      </w:r>
      <w:r w:rsidR="00224592" w:rsidRPr="00DC148E">
        <w:rPr>
          <w:rFonts w:ascii="Palatino Linotype" w:hAnsi="Palatino Linotype"/>
          <w:iCs/>
          <w:spacing w:val="3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 xml:space="preserve">Важнейшими документами в международных природоохранных </w:t>
      </w:r>
      <w:r w:rsidRPr="00DC148E">
        <w:rPr>
          <w:rFonts w:ascii="Palatino Linotype" w:hAnsi="Palatino Linotype"/>
          <w:sz w:val="28"/>
          <w:szCs w:val="28"/>
        </w:rPr>
        <w:t>отношениях являются …?</w:t>
      </w:r>
    </w:p>
    <w:p w:rsidR="00224592" w:rsidRPr="00DC148E" w:rsidRDefault="00224592" w:rsidP="000801FE">
      <w:pPr>
        <w:shd w:val="clear" w:color="auto" w:fill="FFFFFF"/>
        <w:tabs>
          <w:tab w:val="left" w:pos="54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z w:val="28"/>
          <w:szCs w:val="28"/>
        </w:rPr>
        <w:t>вс</w:t>
      </w:r>
      <w:proofErr w:type="spellEnd"/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ответы верны;</w:t>
      </w:r>
    </w:p>
    <w:p w:rsidR="00224592" w:rsidRPr="00DC148E" w:rsidRDefault="00224592" w:rsidP="000801FE">
      <w:pPr>
        <w:shd w:val="clear" w:color="auto" w:fill="FFFFFF"/>
        <w:tabs>
          <w:tab w:val="left" w:pos="547"/>
        </w:tabs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-3"/>
          <w:sz w:val="28"/>
          <w:szCs w:val="28"/>
        </w:rPr>
        <w:t>К</w:t>
      </w:r>
      <w:r w:rsidRPr="00DC148E">
        <w:rPr>
          <w:rFonts w:ascii="Palatino Linotype" w:hAnsi="Palatino Linotype"/>
          <w:spacing w:val="-3"/>
          <w:sz w:val="28"/>
          <w:szCs w:val="28"/>
          <w:lang w:val="tg-Cyrl-TJ"/>
        </w:rPr>
        <w:t>и</w:t>
      </w:r>
      <w:proofErr w:type="spellStart"/>
      <w:r w:rsidRPr="00DC148E">
        <w:rPr>
          <w:rFonts w:ascii="Palatino Linotype" w:hAnsi="Palatino Linotype"/>
          <w:spacing w:val="-3"/>
          <w:sz w:val="28"/>
          <w:szCs w:val="28"/>
        </w:rPr>
        <w:t>отский</w:t>
      </w:r>
      <w:proofErr w:type="spellEnd"/>
      <w:r w:rsidRPr="00DC148E">
        <w:rPr>
          <w:rFonts w:ascii="Palatino Linotype" w:hAnsi="Palatino Linotype"/>
          <w:spacing w:val="-3"/>
          <w:sz w:val="28"/>
          <w:szCs w:val="28"/>
        </w:rPr>
        <w:t xml:space="preserve"> протокол (1977 г.);</w:t>
      </w:r>
    </w:p>
    <w:p w:rsidR="00224592" w:rsidRPr="00DC148E" w:rsidRDefault="00224592" w:rsidP="000801FE">
      <w:pPr>
        <w:shd w:val="clear" w:color="auto" w:fill="FFFFFF"/>
        <w:tabs>
          <w:tab w:val="left" w:pos="54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3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-5"/>
          <w:sz w:val="28"/>
          <w:szCs w:val="28"/>
        </w:rPr>
        <w:t xml:space="preserve">Конвенция о биологическом разнообразии </w:t>
      </w:r>
      <w:r w:rsidRPr="00DC148E">
        <w:rPr>
          <w:rFonts w:ascii="Palatino Linotype" w:hAnsi="Palatino Linotype"/>
          <w:sz w:val="28"/>
          <w:szCs w:val="28"/>
        </w:rPr>
        <w:t>(1992г.);</w:t>
      </w:r>
    </w:p>
    <w:p w:rsidR="00224592" w:rsidRPr="00DC148E" w:rsidRDefault="00224592" w:rsidP="000801FE">
      <w:pPr>
        <w:shd w:val="clear" w:color="auto" w:fill="FFFFFF"/>
        <w:tabs>
          <w:tab w:val="left" w:pos="547"/>
        </w:tabs>
        <w:spacing w:after="0" w:line="240" w:lineRule="auto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2"/>
          <w:sz w:val="28"/>
          <w:szCs w:val="28"/>
        </w:rPr>
        <w:t>Конвенция об изменении климата (1992 г.);</w:t>
      </w:r>
    </w:p>
    <w:p w:rsidR="00224592" w:rsidRPr="00DC148E" w:rsidRDefault="00224592" w:rsidP="000801FE">
      <w:pPr>
        <w:shd w:val="clear" w:color="auto" w:fill="FFFFFF"/>
        <w:tabs>
          <w:tab w:val="left" w:pos="547"/>
        </w:tabs>
        <w:spacing w:after="0" w:line="240" w:lineRule="auto"/>
        <w:jc w:val="both"/>
        <w:rPr>
          <w:rFonts w:ascii="Palatino Linotype" w:hAnsi="Palatino Linotype"/>
          <w:spacing w:val="-8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-8"/>
          <w:sz w:val="28"/>
          <w:szCs w:val="28"/>
        </w:rPr>
        <w:t xml:space="preserve">Всемирная хартия охраны природы </w:t>
      </w:r>
      <w:r w:rsidRPr="00DC148E">
        <w:rPr>
          <w:rFonts w:ascii="Palatino Linotype" w:hAnsi="Palatino Linotype"/>
          <w:sz w:val="28"/>
          <w:szCs w:val="28"/>
        </w:rPr>
        <w:t>(1982</w:t>
      </w:r>
      <w:r w:rsidRPr="00DC148E">
        <w:rPr>
          <w:rFonts w:ascii="Palatino Linotype" w:hAnsi="Palatino Linotype"/>
          <w:spacing w:val="-8"/>
          <w:sz w:val="28"/>
          <w:szCs w:val="28"/>
        </w:rPr>
        <w:t xml:space="preserve"> г.);</w:t>
      </w:r>
    </w:p>
    <w:p w:rsidR="00AB5FF4" w:rsidRPr="00DC148E" w:rsidRDefault="00A969B3" w:rsidP="000801FE">
      <w:pPr>
        <w:shd w:val="clear" w:color="auto" w:fill="FFFFFF"/>
        <w:tabs>
          <w:tab w:val="left" w:pos="547"/>
        </w:tabs>
        <w:spacing w:after="0" w:line="240" w:lineRule="auto"/>
        <w:jc w:val="both"/>
        <w:rPr>
          <w:rFonts w:ascii="Palatino Linotype" w:hAnsi="Palatino Linotype"/>
          <w:spacing w:val="-8"/>
          <w:sz w:val="28"/>
          <w:szCs w:val="28"/>
        </w:rPr>
      </w:pPr>
      <w:r>
        <w:rPr>
          <w:rFonts w:ascii="Palatino Linotype" w:hAnsi="Palatino Linotype"/>
          <w:spacing w:val="-8"/>
          <w:sz w:val="28"/>
          <w:szCs w:val="28"/>
        </w:rPr>
        <w:t>@184.</w:t>
      </w:r>
      <w:r w:rsidR="00224592" w:rsidRPr="00DC148E">
        <w:rPr>
          <w:rFonts w:ascii="Palatino Linotype" w:hAnsi="Palatino Linotype"/>
          <w:spacing w:val="-8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tabs>
          <w:tab w:val="left" w:pos="54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Методическая основа </w:t>
      </w:r>
      <w:proofErr w:type="spellStart"/>
      <w:r w:rsidRPr="00DC148E">
        <w:rPr>
          <w:rFonts w:ascii="Palatino Linotype" w:hAnsi="Palatino Linotype"/>
          <w:sz w:val="28"/>
          <w:szCs w:val="28"/>
        </w:rPr>
        <w:t>глобалистики</w:t>
      </w:r>
      <w:proofErr w:type="spellEnd"/>
      <w:r w:rsidRPr="00DC148E">
        <w:rPr>
          <w:rFonts w:ascii="Palatino Linotype" w:hAnsi="Palatino Linotype"/>
          <w:sz w:val="28"/>
          <w:szCs w:val="28"/>
        </w:rPr>
        <w:t>.?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все ответы верны;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DC148E">
        <w:rPr>
          <w:rFonts w:ascii="Palatino Linotype" w:hAnsi="Palatino Linotype"/>
          <w:spacing w:val="-4"/>
          <w:sz w:val="28"/>
          <w:szCs w:val="28"/>
        </w:rPr>
        <w:t>системная динамика;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 xml:space="preserve">$C) теория многоуровневых иерархических </w:t>
      </w:r>
      <w:r w:rsidRPr="00DC148E">
        <w:rPr>
          <w:rFonts w:ascii="Palatino Linotype" w:hAnsi="Palatino Linotype"/>
          <w:spacing w:val="-6"/>
          <w:sz w:val="28"/>
          <w:szCs w:val="28"/>
        </w:rPr>
        <w:t>систем;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$D) межрайонный межотраслевой подход;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$E) ма</w:t>
      </w:r>
      <w:r w:rsidRPr="00DC148E">
        <w:rPr>
          <w:rFonts w:ascii="Palatino Linotype" w:hAnsi="Palatino Linotype"/>
          <w:spacing w:val="-6"/>
          <w:sz w:val="28"/>
          <w:szCs w:val="28"/>
        </w:rPr>
        <w:softHyphen/>
      </w:r>
      <w:r w:rsidRPr="00DC148E">
        <w:rPr>
          <w:rFonts w:ascii="Palatino Linotype" w:hAnsi="Palatino Linotype"/>
          <w:sz w:val="28"/>
          <w:szCs w:val="28"/>
        </w:rPr>
        <w:t>тематическое прогнозирование;</w:t>
      </w:r>
    </w:p>
    <w:p w:rsidR="00AB5FF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@185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Глобальными моделями называют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5"/>
          <w:sz w:val="28"/>
          <w:szCs w:val="28"/>
        </w:rPr>
        <w:t>социально-экологиче</w:t>
      </w:r>
      <w:r w:rsidRPr="00DC148E">
        <w:rPr>
          <w:rFonts w:ascii="Palatino Linotype" w:hAnsi="Palatino Linotype"/>
          <w:sz w:val="28"/>
          <w:szCs w:val="28"/>
        </w:rPr>
        <w:t>ские модели развития, ориентированные на прогноз развития (деградации) биосферы и цивилизации на Земле или все крупных регионах;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$B) </w:t>
      </w:r>
      <w:r w:rsidRPr="00DC148E">
        <w:rPr>
          <w:rFonts w:ascii="Palatino Linotype" w:hAnsi="Palatino Linotype"/>
          <w:iCs/>
          <w:spacing w:val="3"/>
          <w:sz w:val="28"/>
          <w:szCs w:val="28"/>
        </w:rPr>
        <w:t>экологический фонд;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$C) весь земной шар;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$D) отношения между людьми;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$E) все ответы верны;</w:t>
      </w:r>
    </w:p>
    <w:p w:rsidR="00AB5FF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>
        <w:rPr>
          <w:rFonts w:ascii="Palatino Linotype" w:hAnsi="Palatino Linotype"/>
          <w:iCs/>
          <w:spacing w:val="3"/>
          <w:sz w:val="28"/>
          <w:szCs w:val="28"/>
        </w:rPr>
        <w:t>@186</w:t>
      </w:r>
      <w:r w:rsidR="001A3DE4" w:rsidRPr="00DC148E">
        <w:rPr>
          <w:rFonts w:ascii="Palatino Linotype" w:hAnsi="Palatino Linotype"/>
          <w:iCs/>
          <w:spacing w:val="3"/>
          <w:sz w:val="28"/>
          <w:szCs w:val="28"/>
        </w:rPr>
        <w:t>.</w:t>
      </w:r>
      <w:r w:rsidR="00224592" w:rsidRPr="00DC148E">
        <w:rPr>
          <w:rFonts w:ascii="Palatino Linotype" w:hAnsi="Palatino Linotype"/>
          <w:iCs/>
          <w:spacing w:val="3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Нарастание экологической напряженности вызывает такие социальные последствия, как …?</w:t>
      </w:r>
    </w:p>
    <w:p w:rsidR="00224592" w:rsidRPr="00DC148E" w:rsidRDefault="00224592" w:rsidP="000801FE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pacing w:val="-4"/>
          <w:sz w:val="28"/>
          <w:szCs w:val="28"/>
        </w:rPr>
        <w:t>все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spacing w:val="-4"/>
          <w:sz w:val="28"/>
          <w:szCs w:val="28"/>
        </w:rPr>
        <w:t xml:space="preserve"> ответы верны;</w:t>
      </w:r>
    </w:p>
    <w:p w:rsidR="00224592" w:rsidRPr="00DC148E" w:rsidRDefault="00224592" w:rsidP="000801FE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$B) нехватка продовольствия;</w:t>
      </w:r>
    </w:p>
    <w:p w:rsidR="00224592" w:rsidRPr="00DC148E" w:rsidRDefault="00224592" w:rsidP="000801FE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$C) рост заболеваемости населения и возникновение новых болез</w:t>
      </w:r>
      <w:r w:rsidRPr="00DC148E">
        <w:rPr>
          <w:rFonts w:ascii="Palatino Linotype" w:hAnsi="Palatino Linotype"/>
          <w:spacing w:val="-4"/>
          <w:sz w:val="28"/>
          <w:szCs w:val="28"/>
        </w:rPr>
        <w:softHyphen/>
      </w:r>
      <w:r w:rsidRPr="00DC148E">
        <w:rPr>
          <w:rFonts w:ascii="Palatino Linotype" w:hAnsi="Palatino Linotype"/>
          <w:sz w:val="28"/>
          <w:szCs w:val="28"/>
        </w:rPr>
        <w:t>ней (в том числе генетического характера;</w:t>
      </w:r>
    </w:p>
    <w:p w:rsidR="00224592" w:rsidRPr="00DC148E" w:rsidRDefault="00224592" w:rsidP="000801FE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2"/>
          <w:sz w:val="28"/>
          <w:szCs w:val="28"/>
        </w:rPr>
        <w:t>экологическая миграция населения и появление экологических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беженцев;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-5"/>
          <w:sz w:val="28"/>
          <w:szCs w:val="28"/>
        </w:rPr>
        <w:t>введение понятий международного права об особо опасной дея</w:t>
      </w:r>
      <w:r w:rsidRPr="00DC148E">
        <w:rPr>
          <w:rFonts w:ascii="Palatino Linotype" w:hAnsi="Palatino Linotype"/>
          <w:spacing w:val="-5"/>
          <w:sz w:val="28"/>
          <w:szCs w:val="28"/>
        </w:rPr>
        <w:softHyphen/>
        <w:t>тельности и ответственности за ущерб;</w:t>
      </w:r>
    </w:p>
    <w:p w:rsidR="00AB5FF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@187</w:t>
      </w:r>
      <w:r w:rsidR="001A3DE4" w:rsidRPr="00DC148E">
        <w:rPr>
          <w:rFonts w:ascii="Palatino Linotype" w:hAnsi="Palatino Linotype"/>
          <w:spacing w:val="-5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5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Что такое </w:t>
      </w:r>
      <w:r w:rsidRPr="00DC148E">
        <w:rPr>
          <w:rFonts w:ascii="Palatino Linotype" w:hAnsi="Palatino Linotype"/>
          <w:spacing w:val="-4"/>
          <w:sz w:val="28"/>
          <w:szCs w:val="28"/>
        </w:rPr>
        <w:t>экологический экстремизм?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$A) локальные экологические конф</w:t>
      </w:r>
      <w:r w:rsidRPr="00DC148E">
        <w:rPr>
          <w:rFonts w:ascii="Palatino Linotype" w:hAnsi="Palatino Linotype"/>
          <w:spacing w:val="-4"/>
          <w:sz w:val="28"/>
          <w:szCs w:val="28"/>
        </w:rPr>
        <w:softHyphen/>
        <w:t xml:space="preserve">ликты, связанные с созданием новых экологически опасных в глазах </w:t>
      </w:r>
      <w:r w:rsidRPr="00DC148E">
        <w:rPr>
          <w:rFonts w:ascii="Palatino Linotype" w:hAnsi="Palatino Linotype"/>
          <w:sz w:val="28"/>
          <w:szCs w:val="28"/>
        </w:rPr>
        <w:t>населения производств;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-6"/>
          <w:sz w:val="28"/>
          <w:szCs w:val="28"/>
        </w:rPr>
        <w:t>межрайонный межотраслевой подход;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-4"/>
          <w:sz w:val="28"/>
          <w:szCs w:val="28"/>
        </w:rPr>
        <w:t>системная динамика;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 xml:space="preserve">$D) теория многоуровневых иерархических </w:t>
      </w:r>
      <w:r w:rsidRPr="00DC148E">
        <w:rPr>
          <w:rFonts w:ascii="Palatino Linotype" w:hAnsi="Palatino Linotype"/>
          <w:spacing w:val="-6"/>
          <w:sz w:val="28"/>
          <w:szCs w:val="28"/>
        </w:rPr>
        <w:t>систем;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$E) все ответы верны;</w:t>
      </w:r>
    </w:p>
    <w:p w:rsidR="00AB5FF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@188</w:t>
      </w:r>
      <w:r w:rsidR="001A3DE4" w:rsidRPr="00DC148E">
        <w:rPr>
          <w:rFonts w:ascii="Palatino Linotype" w:hAnsi="Palatino Linotype"/>
          <w:spacing w:val="-6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6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Экологическая агрессия — это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$A) вывоз токсичных технологий и отхо</w:t>
      </w:r>
      <w:r w:rsidRPr="00DC148E">
        <w:rPr>
          <w:rFonts w:ascii="Palatino Linotype" w:hAnsi="Palatino Linotype"/>
          <w:spacing w:val="-6"/>
          <w:sz w:val="28"/>
          <w:szCs w:val="28"/>
        </w:rPr>
        <w:softHyphen/>
      </w:r>
      <w:r w:rsidRPr="00DC148E">
        <w:rPr>
          <w:rFonts w:ascii="Palatino Linotype" w:hAnsi="Palatino Linotype"/>
          <w:sz w:val="28"/>
          <w:szCs w:val="28"/>
        </w:rPr>
        <w:t>дов в другие страны;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агрессия со стороны животных организмов;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агрессия со стороны растительных организмов;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загрязнение природы людьми;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>$E) такого термина не существует;</w:t>
      </w:r>
    </w:p>
    <w:p w:rsidR="00AB5FF4" w:rsidRPr="00DC148E" w:rsidRDefault="00A969B3" w:rsidP="000801FE">
      <w:pPr>
        <w:shd w:val="clear" w:color="auto" w:fill="FFFFFF"/>
        <w:tabs>
          <w:tab w:val="left" w:pos="27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@189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tabs>
          <w:tab w:val="left" w:pos="2780"/>
        </w:tabs>
        <w:spacing w:after="0" w:line="240" w:lineRule="auto"/>
        <w:jc w:val="both"/>
        <w:rPr>
          <w:rFonts w:ascii="Palatino Linotype" w:hAnsi="Palatino Linotype"/>
          <w:iCs/>
          <w:spacing w:val="-6"/>
          <w:sz w:val="28"/>
          <w:szCs w:val="28"/>
        </w:rPr>
      </w:pPr>
      <w:r w:rsidRPr="00DC148E">
        <w:rPr>
          <w:rFonts w:ascii="Palatino Linotype" w:hAnsi="Palatino Linotype"/>
          <w:iCs/>
          <w:spacing w:val="-6"/>
          <w:sz w:val="28"/>
          <w:szCs w:val="28"/>
        </w:rPr>
        <w:t>Антропогенный метаболизм – это…?</w:t>
      </w:r>
    </w:p>
    <w:p w:rsidR="00224592" w:rsidRPr="00DC148E" w:rsidRDefault="00224592" w:rsidP="000801FE">
      <w:pPr>
        <w:shd w:val="clear" w:color="auto" w:fill="FFFFFF"/>
        <w:tabs>
          <w:tab w:val="left" w:pos="2780"/>
        </w:tabs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iCs/>
          <w:spacing w:val="-6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pacing w:val="-6"/>
          <w:sz w:val="28"/>
          <w:szCs w:val="28"/>
        </w:rPr>
        <w:t>обме</w:t>
      </w:r>
      <w:proofErr w:type="spellEnd"/>
      <w:r w:rsidRPr="00DC148E">
        <w:rPr>
          <w:rFonts w:ascii="Palatino Linotype" w:hAnsi="Palatino Linotype"/>
          <w:sz w:val="28"/>
          <w:szCs w:val="28"/>
          <w:lang w:val="tg-Cyrl-TJ"/>
        </w:rPr>
        <w:t xml:space="preserve">н </w:t>
      </w:r>
      <w:r w:rsidRPr="00DC148E">
        <w:rPr>
          <w:rFonts w:ascii="Palatino Linotype" w:hAnsi="Palatino Linotype"/>
          <w:spacing w:val="-6"/>
          <w:sz w:val="28"/>
          <w:szCs w:val="28"/>
        </w:rPr>
        <w:t>веществ и энергии меж</w:t>
      </w:r>
      <w:r w:rsidRPr="00DC148E">
        <w:rPr>
          <w:rFonts w:ascii="Palatino Linotype" w:hAnsi="Palatino Linotype"/>
          <w:spacing w:val="-6"/>
          <w:sz w:val="28"/>
          <w:szCs w:val="28"/>
        </w:rPr>
        <w:softHyphen/>
        <w:t>ду человечеством и природной средой Земли;</w:t>
      </w:r>
    </w:p>
    <w:p w:rsidR="00224592" w:rsidRPr="00DC148E" w:rsidRDefault="00224592" w:rsidP="000801FE">
      <w:pPr>
        <w:shd w:val="clear" w:color="auto" w:fill="FFFFFF"/>
        <w:tabs>
          <w:tab w:val="left" w:pos="27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$B) вывоз токсичных технологий и отхо</w:t>
      </w:r>
      <w:r w:rsidRPr="00DC148E">
        <w:rPr>
          <w:rFonts w:ascii="Palatino Linotype" w:hAnsi="Palatino Linotype"/>
          <w:spacing w:val="-6"/>
          <w:sz w:val="28"/>
          <w:szCs w:val="28"/>
        </w:rPr>
        <w:softHyphen/>
      </w:r>
      <w:r w:rsidRPr="00DC148E">
        <w:rPr>
          <w:rFonts w:ascii="Palatino Linotype" w:hAnsi="Palatino Linotype"/>
          <w:sz w:val="28"/>
          <w:szCs w:val="28"/>
        </w:rPr>
        <w:t>дов в другие страны;</w:t>
      </w:r>
    </w:p>
    <w:p w:rsidR="00224592" w:rsidRPr="00DC148E" w:rsidRDefault="00224592" w:rsidP="000801FE">
      <w:pPr>
        <w:shd w:val="clear" w:color="auto" w:fill="FFFFFF"/>
        <w:tabs>
          <w:tab w:val="left" w:pos="2780"/>
        </w:tabs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</w:rPr>
        <w:t xml:space="preserve">$C) </w:t>
      </w: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социальные последствия;</w:t>
      </w:r>
    </w:p>
    <w:p w:rsidR="00224592" w:rsidRPr="00DC148E" w:rsidRDefault="00224592" w:rsidP="000801FE">
      <w:pPr>
        <w:shd w:val="clear" w:color="auto" w:fill="FFFFFF"/>
        <w:tabs>
          <w:tab w:val="left" w:pos="2780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$D) </w:t>
      </w: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регулярный доход, получаемый в результате использования разнокачественных природных ресурсов;</w:t>
      </w:r>
    </w:p>
    <w:p w:rsidR="00224592" w:rsidRPr="00DC148E" w:rsidRDefault="00224592" w:rsidP="000801FE">
      <w:pPr>
        <w:shd w:val="clear" w:color="auto" w:fill="FFFFFF"/>
        <w:tabs>
          <w:tab w:val="left" w:pos="2780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$E) такого термина не существует;</w:t>
      </w:r>
    </w:p>
    <w:p w:rsidR="00AB5FF4" w:rsidRPr="00DC148E" w:rsidRDefault="00A969B3" w:rsidP="000801FE">
      <w:pPr>
        <w:shd w:val="clear" w:color="auto" w:fill="FFFFFF"/>
        <w:tabs>
          <w:tab w:val="left" w:pos="2780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@190</w:t>
      </w:r>
      <w:r w:rsidR="001A3DE4" w:rsidRPr="00DC148E">
        <w:rPr>
          <w:rFonts w:ascii="Palatino Linotype" w:hAnsi="Palatino Linotype"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hd w:val="clear" w:color="auto" w:fill="FFFFFF"/>
        <w:tabs>
          <w:tab w:val="left" w:pos="2780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Какие действия производятся в области охраны водных ресурсов?</w:t>
      </w:r>
    </w:p>
    <w:p w:rsidR="00224592" w:rsidRPr="00DC148E" w:rsidRDefault="00224592" w:rsidP="000801FE">
      <w:pPr>
        <w:shd w:val="clear" w:color="auto" w:fill="FFFFFF"/>
        <w:tabs>
          <w:tab w:val="left" w:pos="2780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$A) все ответы верны;</w:t>
      </w:r>
    </w:p>
    <w:p w:rsidR="00224592" w:rsidRPr="00DC148E" w:rsidRDefault="00224592" w:rsidP="000801FE">
      <w:pPr>
        <w:shd w:val="clear" w:color="auto" w:fill="FFFFFF"/>
        <w:tabs>
          <w:tab w:val="left" w:pos="27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создание и внедрение новых технологий и комбинированных ме</w:t>
      </w:r>
      <w:r w:rsidRPr="00DC148E">
        <w:rPr>
          <w:rFonts w:ascii="Palatino Linotype" w:hAnsi="Palatino Linotype"/>
          <w:sz w:val="28"/>
          <w:szCs w:val="28"/>
        </w:rPr>
        <w:softHyphen/>
        <w:t>тодов обеззараживания питьевой воды;</w:t>
      </w:r>
    </w:p>
    <w:p w:rsidR="00224592" w:rsidRPr="00DC148E" w:rsidRDefault="00224592" w:rsidP="000801FE">
      <w:pPr>
        <w:shd w:val="clear" w:color="auto" w:fill="FFFFFF"/>
        <w:tabs>
          <w:tab w:val="left" w:pos="27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кондиционирование;</w:t>
      </w:r>
    </w:p>
    <w:p w:rsidR="00224592" w:rsidRPr="00DC148E" w:rsidRDefault="00224592" w:rsidP="000801FE">
      <w:pPr>
        <w:shd w:val="clear" w:color="auto" w:fill="FFFFFF"/>
        <w:tabs>
          <w:tab w:val="left" w:pos="27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опреснение;</w:t>
      </w:r>
    </w:p>
    <w:p w:rsidR="00224592" w:rsidRPr="00DC148E" w:rsidRDefault="00224592" w:rsidP="000801FE">
      <w:pPr>
        <w:shd w:val="clear" w:color="auto" w:fill="FFFFFF"/>
        <w:tabs>
          <w:tab w:val="left" w:pos="27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обезжелезивания;</w:t>
      </w:r>
    </w:p>
    <w:p w:rsidR="00AB5FF4" w:rsidRPr="00DC148E" w:rsidRDefault="00A969B3" w:rsidP="000801FE">
      <w:pPr>
        <w:shd w:val="clear" w:color="auto" w:fill="FFFFFF"/>
        <w:tabs>
          <w:tab w:val="left" w:pos="27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@191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tabs>
          <w:tab w:val="left" w:pos="27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Которые из перечисленных являются токсичными веществами?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все перечисленные являются токсичными веществами;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соединение хлора;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фтор;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сероуглерод;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сероводород;</w:t>
      </w:r>
    </w:p>
    <w:p w:rsidR="00AB5FF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@192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В области обеспечения радиационной безопасности и защиты от иных физических факторов воздействия применяется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все ответы верны;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оценка радиоэкологической опасности радиоактивных отходов, накопленных на территории страны;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$C) развитие промышленности по переработке твердых и жидких </w:t>
      </w:r>
      <w:proofErr w:type="spellStart"/>
      <w:r w:rsidRPr="00DC148E">
        <w:rPr>
          <w:rFonts w:ascii="Palatino Linotype" w:hAnsi="Palatino Linotype"/>
          <w:sz w:val="28"/>
          <w:szCs w:val="28"/>
        </w:rPr>
        <w:t>paдиоактивных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отходов;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проведение обследований районов захоронения радиоактивных</w:t>
      </w:r>
      <w:r w:rsidRPr="00DC148E">
        <w:rPr>
          <w:rFonts w:ascii="Palatino Linotype" w:hAnsi="Palatino Linotype"/>
          <w:sz w:val="28"/>
          <w:szCs w:val="28"/>
        </w:rPr>
        <w:br/>
        <w:t>веществ и отходов на территории страны;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разработка и осуществление мероприятий по поэтапному снижению экологической опасности на указанных территориях;</w:t>
      </w:r>
    </w:p>
    <w:p w:rsidR="00AB5FF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@193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>Среди главных экологических недостатков работы тепловых элект</w:t>
      </w:r>
      <w:r w:rsidRPr="00DC148E">
        <w:rPr>
          <w:rFonts w:ascii="Palatino Linotype" w:hAnsi="Palatino Linotype"/>
          <w:sz w:val="28"/>
          <w:szCs w:val="28"/>
        </w:rPr>
        <w:softHyphen/>
        <w:t>ростанций следует назвать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все ответы верны;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$B) использование </w:t>
      </w:r>
      <w:proofErr w:type="spellStart"/>
      <w:r w:rsidRPr="00DC148E">
        <w:rPr>
          <w:rFonts w:ascii="Palatino Linotype" w:hAnsi="Palatino Linotype"/>
          <w:sz w:val="28"/>
          <w:szCs w:val="28"/>
        </w:rPr>
        <w:t>невозобновимых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природных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значительную роль в загрязнении атмосферного воздуха;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поглощение огромного количества кислорода;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использование в огромных масштабах водных ресурсов;</w:t>
      </w:r>
    </w:p>
    <w:p w:rsidR="00AB5FF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@194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Отрицательное воздействие предприятий отрасли на окружающую среду оказывают следующие факторы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все ответы верны;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изъятие земельных ресурсов для строительства объектов нефтедобычи, нарушение и загрязнение земель;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изменение ландшафта;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загрязнение воздушного и водного бассейнов;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извлечение с нефтью высокоминерализованных попутных вод;</w:t>
      </w:r>
    </w:p>
    <w:p w:rsidR="00AB5FF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@195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Характерными загрязняющими атмо</w:t>
      </w:r>
      <w:r w:rsidRPr="00DC148E">
        <w:rPr>
          <w:rFonts w:ascii="Palatino Linotype" w:hAnsi="Palatino Linotype"/>
          <w:sz w:val="28"/>
          <w:szCs w:val="28"/>
        </w:rPr>
        <w:softHyphen/>
        <w:t>сферу веществами, образующимися в процессе добычи нефти, являют</w:t>
      </w:r>
      <w:r w:rsidRPr="00DC148E">
        <w:rPr>
          <w:rFonts w:ascii="Palatino Linotype" w:hAnsi="Palatino Linotype"/>
          <w:sz w:val="28"/>
          <w:szCs w:val="28"/>
        </w:rPr>
        <w:softHyphen/>
        <w:t>ся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все ответы верны;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углеводороды;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оксид углерода;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твердые вещества;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диоксид серы, оксиды азота, летучие органические соединения;</w:t>
      </w:r>
    </w:p>
    <w:p w:rsidR="00AB5FF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@196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Негативное воздействие на окружающую среду предприятий добы</w:t>
      </w:r>
      <w:r w:rsidRPr="00DC148E">
        <w:rPr>
          <w:rFonts w:ascii="Palatino Linotype" w:hAnsi="Palatino Linotype"/>
          <w:sz w:val="28"/>
          <w:szCs w:val="28"/>
        </w:rPr>
        <w:softHyphen/>
        <w:t>вающего комплекса приводит к следующим основным изменениям компонентов окружающей среды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все ответы верны;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нарушению целостности массивов пород из-за проходки горных выработок и скважин;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нарушению водного баланса территории;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повышению уровня запыленности атмосферы, связанной со взрывными работами при открытой добыче;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нарушению земель и образованию антропогенных форм рельефа;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@197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В зависимости от цели хозяйственного использования или восста</w:t>
      </w:r>
      <w:r w:rsidRPr="00DC148E">
        <w:rPr>
          <w:rFonts w:ascii="Palatino Linotype" w:hAnsi="Palatino Linotype"/>
          <w:sz w:val="28"/>
          <w:szCs w:val="28"/>
        </w:rPr>
        <w:softHyphen/>
        <w:t>новления естественного состояния земель различают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>$A) все ответы верны;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сельскохозяйственную;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лесохозяйственную;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рекреационную;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производственно-селитебную;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@198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Хлор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фтор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углероды – это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вещества, широко используемые в холодильной промышленности, в оборонном комплексе, в средствах пожаротушения и при производстве товаров в аэрозольной упаковке;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особые опасные вещества для человека;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вещества с повышенным уровнем радиации;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особые продукты питания для людей с болезнью БАС;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все ответы неверны;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@199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proofErr w:type="spellStart"/>
      <w:r w:rsidRPr="00DC148E">
        <w:rPr>
          <w:rFonts w:ascii="Palatino Linotype" w:hAnsi="Palatino Linotype"/>
          <w:sz w:val="28"/>
          <w:szCs w:val="28"/>
        </w:rPr>
        <w:t>Полихлор</w:t>
      </w:r>
      <w:proofErr w:type="spellEnd"/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proofErr w:type="spellStart"/>
      <w:r w:rsidRPr="00DC148E">
        <w:rPr>
          <w:rFonts w:ascii="Palatino Linotype" w:hAnsi="Palatino Linotype"/>
          <w:sz w:val="28"/>
          <w:szCs w:val="28"/>
        </w:rPr>
        <w:t>бифенилы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– это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класс высокотоксичных веществ,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имеющих значительную химическую, термическую и биологическую устойчивость, способных накапливаться в экосистемах, трофических цепях, тканях живых организмов;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полуфабрикаты особого назначения;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вещества, широко используемые в холодильной промышленности;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средства,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оборонном комплексе;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вещества с повышенным уровнем токсичности;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@200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iCs/>
          <w:sz w:val="28"/>
          <w:szCs w:val="28"/>
        </w:rPr>
        <w:t xml:space="preserve">Исходные показатели </w:t>
      </w:r>
      <w:r w:rsidRPr="00DC148E">
        <w:rPr>
          <w:rFonts w:ascii="Palatino Linotype" w:hAnsi="Palatino Linotype"/>
          <w:sz w:val="28"/>
          <w:szCs w:val="28"/>
        </w:rPr>
        <w:t xml:space="preserve">делятся </w:t>
      </w:r>
      <w:proofErr w:type="gramStart"/>
      <w:r w:rsidRPr="00DC148E">
        <w:rPr>
          <w:rFonts w:ascii="Palatino Linotype" w:hAnsi="Palatino Linotype"/>
          <w:sz w:val="28"/>
          <w:szCs w:val="28"/>
        </w:rPr>
        <w:t>на</w:t>
      </w:r>
      <w:r w:rsidRPr="00DC148E">
        <w:rPr>
          <w:rFonts w:ascii="Palatino Linotype" w:hAnsi="Palatino Linotype"/>
          <w:iCs/>
          <w:sz w:val="28"/>
          <w:szCs w:val="28"/>
        </w:rPr>
        <w:t>….</w:t>
      </w:r>
      <w:proofErr w:type="gramEnd"/>
      <w:r w:rsidRPr="00DC148E">
        <w:rPr>
          <w:rFonts w:ascii="Palatino Linotype" w:hAnsi="Palatino Linotype"/>
          <w:sz w:val="28"/>
          <w:szCs w:val="28"/>
        </w:rPr>
        <w:t>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натуральные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sz w:val="28"/>
          <w:szCs w:val="28"/>
        </w:rPr>
        <w:t>и экономические;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кадастр может включать рекомен</w:t>
      </w:r>
      <w:r w:rsidRPr="00DC148E">
        <w:rPr>
          <w:rFonts w:ascii="Palatino Linotype" w:hAnsi="Palatino Linotype"/>
          <w:sz w:val="28"/>
          <w:szCs w:val="28"/>
        </w:rPr>
        <w:softHyphen/>
        <w:t>дации по рационализации использования ресурсов и необходимым мерам их охраны;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$C) Эти условия включают </w:t>
      </w:r>
      <w:r w:rsidRPr="00DC148E">
        <w:rPr>
          <w:rFonts w:ascii="Palatino Linotype" w:hAnsi="Palatino Linotype"/>
          <w:iCs/>
          <w:sz w:val="28"/>
          <w:szCs w:val="28"/>
        </w:rPr>
        <w:t xml:space="preserve">оценку воздействия </w:t>
      </w:r>
      <w:r w:rsidRPr="00DC148E">
        <w:rPr>
          <w:rFonts w:ascii="Palatino Linotype" w:hAnsi="Palatino Linotype"/>
          <w:sz w:val="28"/>
          <w:szCs w:val="28"/>
        </w:rPr>
        <w:t>дея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тельности, связанной с использованием природных ресурсов, </w:t>
      </w:r>
      <w:r w:rsidRPr="00DC148E">
        <w:rPr>
          <w:rFonts w:ascii="Palatino Linotype" w:hAnsi="Palatino Linotype"/>
          <w:iCs/>
          <w:sz w:val="28"/>
          <w:szCs w:val="28"/>
        </w:rPr>
        <w:t>на окру</w:t>
      </w:r>
      <w:r w:rsidRPr="00DC148E">
        <w:rPr>
          <w:rFonts w:ascii="Palatino Linotype" w:hAnsi="Palatino Linotype"/>
          <w:iCs/>
          <w:sz w:val="28"/>
          <w:szCs w:val="28"/>
        </w:rPr>
        <w:softHyphen/>
        <w:t xml:space="preserve">жающую среду </w:t>
      </w:r>
      <w:r w:rsidRPr="00DC148E">
        <w:rPr>
          <w:rFonts w:ascii="Palatino Linotype" w:hAnsi="Palatino Linotype"/>
          <w:sz w:val="28"/>
          <w:szCs w:val="28"/>
        </w:rPr>
        <w:t>(ОВОС);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ЭОПР включает оценку результатов (результатив</w:t>
      </w:r>
      <w:r w:rsidRPr="00DC148E">
        <w:rPr>
          <w:rFonts w:ascii="Palatino Linotype" w:hAnsi="Palatino Linotype"/>
          <w:sz w:val="28"/>
          <w:szCs w:val="28"/>
        </w:rPr>
        <w:softHyphen/>
        <w:t>ная часть) и издержек использования природных ресурсов (затратная часть);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Оценка результата использования природных ресурсов произ</w:t>
      </w:r>
      <w:r w:rsidRPr="00DC148E">
        <w:rPr>
          <w:rFonts w:ascii="Palatino Linotype" w:hAnsi="Palatino Linotype"/>
          <w:sz w:val="28"/>
          <w:szCs w:val="28"/>
        </w:rPr>
        <w:softHyphen/>
        <w:t>водится на основе цен соответственно мирового, внутреннего, регио</w:t>
      </w:r>
      <w:r w:rsidRPr="00DC148E">
        <w:rPr>
          <w:rFonts w:ascii="Palatino Linotype" w:hAnsi="Palatino Linotype"/>
          <w:sz w:val="28"/>
          <w:szCs w:val="28"/>
        </w:rPr>
        <w:softHyphen/>
        <w:t>нального или локального рынков продукции, производимой из оцени</w:t>
      </w:r>
      <w:r w:rsidRPr="00DC148E">
        <w:rPr>
          <w:rFonts w:ascii="Palatino Linotype" w:hAnsi="Palatino Linotype"/>
          <w:sz w:val="28"/>
          <w:szCs w:val="28"/>
        </w:rPr>
        <w:softHyphen/>
        <w:t>ваемых природных ресурсов;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@201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iCs/>
          <w:sz w:val="28"/>
          <w:szCs w:val="28"/>
        </w:rPr>
        <w:t xml:space="preserve">Исходные показатели </w:t>
      </w:r>
      <w:r w:rsidRPr="00DC148E">
        <w:rPr>
          <w:rFonts w:ascii="Palatino Linotype" w:hAnsi="Palatino Linotype"/>
          <w:sz w:val="28"/>
          <w:szCs w:val="28"/>
        </w:rPr>
        <w:t>делятся на.?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$A) натуральные и экономические;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кадастр может включать рекомен</w:t>
      </w:r>
      <w:r w:rsidRPr="00DC148E">
        <w:rPr>
          <w:rFonts w:ascii="Palatino Linotype" w:hAnsi="Palatino Linotype"/>
          <w:sz w:val="28"/>
          <w:szCs w:val="28"/>
        </w:rPr>
        <w:softHyphen/>
        <w:t>дации по рационализации использования ресурсов и необходимым мерам их охраны;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$C) Эти условия включают </w:t>
      </w:r>
      <w:r w:rsidRPr="00DC148E">
        <w:rPr>
          <w:rFonts w:ascii="Palatino Linotype" w:hAnsi="Palatino Linotype"/>
          <w:iCs/>
          <w:sz w:val="28"/>
          <w:szCs w:val="28"/>
        </w:rPr>
        <w:t xml:space="preserve">оценку воздействия </w:t>
      </w:r>
      <w:r w:rsidRPr="00DC148E">
        <w:rPr>
          <w:rFonts w:ascii="Palatino Linotype" w:hAnsi="Palatino Linotype"/>
          <w:sz w:val="28"/>
          <w:szCs w:val="28"/>
        </w:rPr>
        <w:t>дея</w:t>
      </w:r>
      <w:r w:rsidRPr="00DC148E">
        <w:rPr>
          <w:rFonts w:ascii="Palatino Linotype" w:hAnsi="Palatino Linotype"/>
          <w:sz w:val="28"/>
          <w:szCs w:val="28"/>
        </w:rPr>
        <w:softHyphen/>
        <w:t xml:space="preserve">тельности, связанной с использованием природных ресурсов, </w:t>
      </w:r>
      <w:r w:rsidRPr="00DC148E">
        <w:rPr>
          <w:rFonts w:ascii="Palatino Linotype" w:hAnsi="Palatino Linotype"/>
          <w:iCs/>
          <w:sz w:val="28"/>
          <w:szCs w:val="28"/>
        </w:rPr>
        <w:t>на окру</w:t>
      </w:r>
      <w:r w:rsidRPr="00DC148E">
        <w:rPr>
          <w:rFonts w:ascii="Palatino Linotype" w:hAnsi="Palatino Linotype"/>
          <w:iCs/>
          <w:sz w:val="28"/>
          <w:szCs w:val="28"/>
        </w:rPr>
        <w:softHyphen/>
        <w:t xml:space="preserve">жающую среду </w:t>
      </w:r>
      <w:r w:rsidRPr="00DC148E">
        <w:rPr>
          <w:rFonts w:ascii="Palatino Linotype" w:hAnsi="Palatino Linotype"/>
          <w:sz w:val="28"/>
          <w:szCs w:val="28"/>
        </w:rPr>
        <w:t>(ОВОС);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ЭОПР включает оценку результатов (результатив</w:t>
      </w:r>
      <w:r w:rsidRPr="00DC148E">
        <w:rPr>
          <w:rFonts w:ascii="Palatino Linotype" w:hAnsi="Palatino Linotype"/>
          <w:sz w:val="28"/>
          <w:szCs w:val="28"/>
        </w:rPr>
        <w:softHyphen/>
        <w:t>ная часть) и издержек использования природных ресурсов (затратная часть);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Оценка результата использования природных ресурсов произ</w:t>
      </w:r>
      <w:r w:rsidRPr="00DC148E">
        <w:rPr>
          <w:rFonts w:ascii="Palatino Linotype" w:hAnsi="Palatino Linotype"/>
          <w:sz w:val="28"/>
          <w:szCs w:val="28"/>
        </w:rPr>
        <w:softHyphen/>
        <w:t>водится на основе цен соответственно мирового, внутреннего, регио</w:t>
      </w:r>
      <w:r w:rsidRPr="00DC148E">
        <w:rPr>
          <w:rFonts w:ascii="Palatino Linotype" w:hAnsi="Palatino Linotype"/>
          <w:sz w:val="28"/>
          <w:szCs w:val="28"/>
        </w:rPr>
        <w:softHyphen/>
        <w:t>нального или локального рынков продукции, производимой из оцени</w:t>
      </w:r>
      <w:r w:rsidRPr="00DC148E">
        <w:rPr>
          <w:rFonts w:ascii="Palatino Linotype" w:hAnsi="Palatino Linotype"/>
          <w:sz w:val="28"/>
          <w:szCs w:val="28"/>
        </w:rPr>
        <w:softHyphen/>
        <w:t>ваемых природных ресурсов;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@202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К какому ученому относится модель </w:t>
      </w:r>
      <w:r w:rsidRPr="00DC148E">
        <w:rPr>
          <w:rFonts w:ascii="Palatino Linotype" w:hAnsi="Palatino Linotype"/>
          <w:spacing w:val="-6"/>
          <w:sz w:val="28"/>
          <w:szCs w:val="28"/>
        </w:rPr>
        <w:t>«изолированного государства»?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pacing w:val="-6"/>
          <w:sz w:val="28"/>
          <w:szCs w:val="28"/>
        </w:rPr>
        <w:t>Тюнен</w:t>
      </w:r>
      <w:proofErr w:type="spellEnd"/>
      <w:r w:rsidRPr="00DC148E">
        <w:rPr>
          <w:rFonts w:ascii="Palatino Linotype" w:hAnsi="Palatino Linotype"/>
          <w:spacing w:val="-6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 xml:space="preserve">$B) </w:t>
      </w:r>
      <w:proofErr w:type="spellStart"/>
      <w:r w:rsidRPr="00DC148E">
        <w:rPr>
          <w:rFonts w:ascii="Palatino Linotype" w:hAnsi="Palatino Linotype"/>
          <w:spacing w:val="-6"/>
          <w:sz w:val="28"/>
          <w:szCs w:val="28"/>
        </w:rPr>
        <w:t>Назаревский</w:t>
      </w:r>
      <w:proofErr w:type="spellEnd"/>
      <w:r w:rsidRPr="00DC148E">
        <w:rPr>
          <w:rFonts w:ascii="Palatino Linotype" w:hAnsi="Palatino Linotype"/>
          <w:spacing w:val="-6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$C) Вавилов;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$D) Коперник;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$E) Дарвин;</w:t>
      </w:r>
    </w:p>
    <w:p w:rsidR="0048606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@203</w:t>
      </w:r>
      <w:r w:rsidR="001A3DE4" w:rsidRPr="00DC148E">
        <w:rPr>
          <w:rFonts w:ascii="Palatino Linotype" w:hAnsi="Palatino Linotype"/>
          <w:spacing w:val="-6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6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5"/>
          <w:sz w:val="28"/>
          <w:szCs w:val="28"/>
        </w:rPr>
      </w:pPr>
      <w:r w:rsidRPr="00DC148E">
        <w:rPr>
          <w:rFonts w:ascii="Palatino Linotype" w:hAnsi="Palatino Linotype"/>
          <w:spacing w:val="5"/>
          <w:sz w:val="28"/>
          <w:szCs w:val="28"/>
        </w:rPr>
        <w:t>Экономический механизм – это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5"/>
          <w:sz w:val="28"/>
          <w:szCs w:val="28"/>
        </w:rPr>
      </w:pPr>
      <w:r w:rsidRPr="00DC148E">
        <w:rPr>
          <w:rFonts w:ascii="Palatino Linotype" w:hAnsi="Palatino Linotype"/>
          <w:spacing w:val="5"/>
          <w:sz w:val="28"/>
          <w:szCs w:val="28"/>
        </w:rPr>
        <w:t>$A) это совокупность плановых, финан</w:t>
      </w:r>
      <w:r w:rsidRPr="00DC148E">
        <w:rPr>
          <w:rFonts w:ascii="Palatino Linotype" w:hAnsi="Palatino Linotype"/>
          <w:spacing w:val="5"/>
          <w:sz w:val="28"/>
          <w:szCs w:val="28"/>
        </w:rPr>
        <w:softHyphen/>
      </w:r>
      <w:r w:rsidRPr="00DC148E">
        <w:rPr>
          <w:rFonts w:ascii="Palatino Linotype" w:hAnsi="Palatino Linotype"/>
          <w:spacing w:val="9"/>
          <w:sz w:val="28"/>
          <w:szCs w:val="28"/>
        </w:rPr>
        <w:t xml:space="preserve">совых, товарно-рыночных, организационно-административных и </w:t>
      </w:r>
      <w:r w:rsidRPr="00DC148E">
        <w:rPr>
          <w:rFonts w:ascii="Palatino Linotype" w:hAnsi="Palatino Linotype"/>
          <w:spacing w:val="4"/>
          <w:sz w:val="28"/>
          <w:szCs w:val="28"/>
        </w:rPr>
        <w:t xml:space="preserve">иных мер, воздействующих на поведение людей в сфере производства </w:t>
      </w:r>
      <w:r w:rsidRPr="00DC148E">
        <w:rPr>
          <w:rFonts w:ascii="Palatino Linotype" w:hAnsi="Palatino Linotype"/>
          <w:spacing w:val="5"/>
          <w:sz w:val="28"/>
          <w:szCs w:val="28"/>
        </w:rPr>
        <w:t>товарной продукции;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5"/>
          <w:sz w:val="28"/>
          <w:szCs w:val="28"/>
        </w:rPr>
      </w:pPr>
      <w:r w:rsidRPr="00DC148E">
        <w:rPr>
          <w:rFonts w:ascii="Palatino Linotype" w:hAnsi="Palatino Linotype"/>
          <w:spacing w:val="5"/>
          <w:sz w:val="28"/>
          <w:szCs w:val="28"/>
        </w:rPr>
        <w:t>$B) кругооборот денег;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5"/>
          <w:sz w:val="28"/>
          <w:szCs w:val="28"/>
        </w:rPr>
      </w:pPr>
      <w:r w:rsidRPr="00DC148E">
        <w:rPr>
          <w:rFonts w:ascii="Palatino Linotype" w:hAnsi="Palatino Linotype"/>
          <w:spacing w:val="5"/>
          <w:sz w:val="28"/>
          <w:szCs w:val="28"/>
        </w:rPr>
        <w:t xml:space="preserve">$C) </w:t>
      </w:r>
      <w:proofErr w:type="gramStart"/>
      <w:r w:rsidRPr="00DC148E">
        <w:rPr>
          <w:rFonts w:ascii="Palatino Linotype" w:hAnsi="Palatino Linotype"/>
          <w:spacing w:val="5"/>
          <w:sz w:val="28"/>
          <w:szCs w:val="28"/>
        </w:rPr>
        <w:t>наука ,изучающая</w:t>
      </w:r>
      <w:proofErr w:type="gramEnd"/>
      <w:r w:rsidRPr="00DC148E">
        <w:rPr>
          <w:rFonts w:ascii="Palatino Linotype" w:hAnsi="Palatino Linotype"/>
          <w:spacing w:val="5"/>
          <w:sz w:val="28"/>
          <w:szCs w:val="28"/>
        </w:rPr>
        <w:t xml:space="preserve"> поведение домашних хозяйства на рынке;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5"/>
          <w:sz w:val="28"/>
          <w:szCs w:val="28"/>
        </w:rPr>
      </w:pPr>
      <w:r w:rsidRPr="00DC148E">
        <w:rPr>
          <w:rFonts w:ascii="Palatino Linotype" w:hAnsi="Palatino Linotype"/>
          <w:spacing w:val="5"/>
          <w:sz w:val="28"/>
          <w:szCs w:val="28"/>
        </w:rPr>
        <w:t>$D) все ответы верны;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5"/>
          <w:sz w:val="28"/>
          <w:szCs w:val="28"/>
        </w:rPr>
      </w:pPr>
      <w:r w:rsidRPr="00DC148E">
        <w:rPr>
          <w:rFonts w:ascii="Palatino Linotype" w:hAnsi="Palatino Linotype"/>
          <w:spacing w:val="5"/>
          <w:sz w:val="28"/>
          <w:szCs w:val="28"/>
        </w:rPr>
        <w:t>$E) все ответы неверны;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5"/>
          <w:sz w:val="28"/>
          <w:szCs w:val="28"/>
        </w:rPr>
      </w:pPr>
      <w:r>
        <w:rPr>
          <w:rFonts w:ascii="Palatino Linotype" w:hAnsi="Palatino Linotype"/>
          <w:spacing w:val="5"/>
          <w:sz w:val="28"/>
          <w:szCs w:val="28"/>
        </w:rPr>
        <w:t>@204</w:t>
      </w:r>
      <w:r w:rsidR="001A3DE4" w:rsidRPr="00DC148E">
        <w:rPr>
          <w:rFonts w:ascii="Palatino Linotype" w:hAnsi="Palatino Linotype"/>
          <w:spacing w:val="5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5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7"/>
          <w:sz w:val="28"/>
          <w:szCs w:val="28"/>
        </w:rPr>
      </w:pPr>
      <w:r w:rsidRPr="00DC148E">
        <w:rPr>
          <w:rFonts w:ascii="Palatino Linotype" w:hAnsi="Palatino Linotype"/>
          <w:spacing w:val="7"/>
          <w:sz w:val="28"/>
          <w:szCs w:val="28"/>
        </w:rPr>
        <w:t>Экологический контроль подразделяется на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7"/>
          <w:sz w:val="28"/>
          <w:szCs w:val="28"/>
        </w:rPr>
      </w:pPr>
      <w:r w:rsidRPr="00DC148E">
        <w:rPr>
          <w:rFonts w:ascii="Palatino Linotype" w:hAnsi="Palatino Linotype"/>
          <w:spacing w:val="7"/>
          <w:sz w:val="28"/>
          <w:szCs w:val="28"/>
        </w:rPr>
        <w:t>$A) все ответы верны;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8"/>
          <w:sz w:val="28"/>
          <w:szCs w:val="28"/>
        </w:rPr>
      </w:pPr>
      <w:r w:rsidRPr="00DC148E">
        <w:rPr>
          <w:rFonts w:ascii="Palatino Linotype" w:hAnsi="Palatino Linotype"/>
          <w:spacing w:val="7"/>
          <w:sz w:val="28"/>
          <w:szCs w:val="28"/>
        </w:rPr>
        <w:t>$B) государственная служба наблюдения за состоянием окружаю</w:t>
      </w:r>
      <w:r w:rsidRPr="00DC148E">
        <w:rPr>
          <w:rFonts w:ascii="Palatino Linotype" w:hAnsi="Palatino Linotype"/>
          <w:spacing w:val="7"/>
          <w:sz w:val="28"/>
          <w:szCs w:val="28"/>
        </w:rPr>
        <w:softHyphen/>
      </w:r>
      <w:r w:rsidRPr="00DC148E">
        <w:rPr>
          <w:rFonts w:ascii="Palatino Linotype" w:hAnsi="Palatino Linotype"/>
          <w:spacing w:val="8"/>
          <w:sz w:val="28"/>
          <w:szCs w:val="28"/>
        </w:rPr>
        <w:t>щей среды;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7"/>
          <w:sz w:val="28"/>
          <w:szCs w:val="28"/>
        </w:rPr>
      </w:pPr>
      <w:r w:rsidRPr="00DC148E">
        <w:rPr>
          <w:rFonts w:ascii="Palatino Linotype" w:hAnsi="Palatino Linotype"/>
          <w:spacing w:val="8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7"/>
          <w:sz w:val="28"/>
          <w:szCs w:val="28"/>
        </w:rPr>
        <w:t>государственный инспекционный контроль;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6"/>
          <w:sz w:val="28"/>
          <w:szCs w:val="28"/>
        </w:rPr>
      </w:pPr>
      <w:r w:rsidRPr="00DC148E">
        <w:rPr>
          <w:rFonts w:ascii="Palatino Linotype" w:hAnsi="Palatino Linotype"/>
          <w:spacing w:val="7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6"/>
          <w:sz w:val="28"/>
          <w:szCs w:val="28"/>
        </w:rPr>
        <w:t>производственный контроль;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7"/>
          <w:sz w:val="28"/>
          <w:szCs w:val="28"/>
        </w:rPr>
      </w:pPr>
      <w:r w:rsidRPr="00DC148E">
        <w:rPr>
          <w:rFonts w:ascii="Palatino Linotype" w:hAnsi="Palatino Linotype"/>
          <w:spacing w:val="6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7"/>
          <w:sz w:val="28"/>
          <w:szCs w:val="28"/>
        </w:rPr>
        <w:t>общественный контроль;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7"/>
          <w:sz w:val="28"/>
          <w:szCs w:val="28"/>
        </w:rPr>
      </w:pPr>
      <w:r>
        <w:rPr>
          <w:rFonts w:ascii="Palatino Linotype" w:hAnsi="Palatino Linotype"/>
          <w:spacing w:val="7"/>
          <w:sz w:val="28"/>
          <w:szCs w:val="28"/>
        </w:rPr>
        <w:lastRenderedPageBreak/>
        <w:t>@205</w:t>
      </w:r>
      <w:r w:rsidR="001A3DE4" w:rsidRPr="00DC148E">
        <w:rPr>
          <w:rFonts w:ascii="Palatino Linotype" w:hAnsi="Palatino Linotype"/>
          <w:spacing w:val="7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7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-1"/>
          <w:sz w:val="28"/>
          <w:szCs w:val="28"/>
        </w:rPr>
      </w:pPr>
      <w:r w:rsidRPr="00DC148E">
        <w:rPr>
          <w:rFonts w:ascii="Palatino Linotype" w:hAnsi="Palatino Linotype"/>
          <w:iCs/>
          <w:spacing w:val="-1"/>
          <w:sz w:val="28"/>
          <w:szCs w:val="28"/>
        </w:rPr>
        <w:t>Экологическая экспертиза – это…?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-1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1"/>
          <w:sz w:val="28"/>
          <w:szCs w:val="28"/>
        </w:rPr>
        <w:t>установление соответствия хозяйствен</w:t>
      </w:r>
      <w:r w:rsidRPr="00DC148E">
        <w:rPr>
          <w:rFonts w:ascii="Palatino Linotype" w:hAnsi="Palatino Linotype"/>
          <w:spacing w:val="-1"/>
          <w:sz w:val="28"/>
          <w:szCs w:val="28"/>
        </w:rPr>
        <w:softHyphen/>
      </w:r>
      <w:r w:rsidRPr="00DC148E">
        <w:rPr>
          <w:rFonts w:ascii="Palatino Linotype" w:hAnsi="Palatino Linotype"/>
          <w:spacing w:val="2"/>
          <w:sz w:val="28"/>
          <w:szCs w:val="28"/>
        </w:rPr>
        <w:t>ной деятельности экологическим требованиям и определение допусти</w:t>
      </w:r>
      <w:r w:rsidRPr="00DC148E">
        <w:rPr>
          <w:rFonts w:ascii="Palatino Linotype" w:hAnsi="Palatino Linotype"/>
          <w:spacing w:val="2"/>
          <w:sz w:val="28"/>
          <w:szCs w:val="28"/>
        </w:rPr>
        <w:softHyphen/>
      </w:r>
      <w:r w:rsidRPr="00DC148E">
        <w:rPr>
          <w:rFonts w:ascii="Palatino Linotype" w:hAnsi="Palatino Linotype"/>
          <w:spacing w:val="1"/>
          <w:sz w:val="28"/>
          <w:szCs w:val="28"/>
        </w:rPr>
        <w:t>мости реализации объекта экологической экспертизы в целях преду</w:t>
      </w:r>
      <w:r w:rsidRPr="00DC148E">
        <w:rPr>
          <w:rFonts w:ascii="Palatino Linotype" w:hAnsi="Palatino Linotype"/>
          <w:spacing w:val="1"/>
          <w:sz w:val="28"/>
          <w:szCs w:val="28"/>
        </w:rPr>
        <w:softHyphen/>
        <w:t xml:space="preserve">преждения возможных неблагоприятных воздействий этой деятельности </w:t>
      </w:r>
      <w:r w:rsidRPr="00DC148E">
        <w:rPr>
          <w:rFonts w:ascii="Palatino Linotype" w:hAnsi="Palatino Linotype"/>
          <w:spacing w:val="-1"/>
          <w:sz w:val="28"/>
          <w:szCs w:val="28"/>
        </w:rPr>
        <w:t xml:space="preserve">на окружающую среду и связанных с ними социальных, экономических и </w:t>
      </w:r>
      <w:r w:rsidRPr="00DC148E">
        <w:rPr>
          <w:rFonts w:ascii="Palatino Linotype" w:hAnsi="Palatino Linotype"/>
          <w:spacing w:val="3"/>
          <w:sz w:val="28"/>
          <w:szCs w:val="28"/>
        </w:rPr>
        <w:t>других последствий реализации объекта экологической экспертизы;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3"/>
          <w:sz w:val="28"/>
          <w:szCs w:val="28"/>
        </w:rPr>
      </w:pPr>
      <w:r w:rsidRPr="00DC148E">
        <w:rPr>
          <w:rFonts w:ascii="Palatino Linotype" w:hAnsi="Palatino Linotype"/>
          <w:spacing w:val="3"/>
          <w:sz w:val="28"/>
          <w:szCs w:val="28"/>
        </w:rPr>
        <w:t>$B) концепция, получившая широкое распространение во всем мире;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3"/>
          <w:sz w:val="28"/>
          <w:szCs w:val="28"/>
        </w:rPr>
      </w:pPr>
      <w:r w:rsidRPr="00DC148E">
        <w:rPr>
          <w:rFonts w:ascii="Palatino Linotype" w:hAnsi="Palatino Linotype"/>
          <w:spacing w:val="3"/>
          <w:sz w:val="28"/>
          <w:szCs w:val="28"/>
        </w:rPr>
        <w:t>$C) государственный инспекционный контроль;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3"/>
          <w:sz w:val="28"/>
          <w:szCs w:val="28"/>
        </w:rPr>
      </w:pPr>
      <w:r w:rsidRPr="00DC148E">
        <w:rPr>
          <w:rFonts w:ascii="Palatino Linotype" w:hAnsi="Palatino Linotype"/>
          <w:spacing w:val="3"/>
          <w:sz w:val="28"/>
          <w:szCs w:val="28"/>
        </w:rPr>
        <w:t>$D) кругооборот денег;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3"/>
          <w:sz w:val="28"/>
          <w:szCs w:val="28"/>
        </w:rPr>
      </w:pPr>
      <w:r w:rsidRPr="00DC148E">
        <w:rPr>
          <w:rFonts w:ascii="Palatino Linotype" w:hAnsi="Palatino Linotype"/>
          <w:spacing w:val="3"/>
          <w:sz w:val="28"/>
          <w:szCs w:val="28"/>
        </w:rPr>
        <w:t>$E) производственный контроль;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3"/>
          <w:sz w:val="28"/>
          <w:szCs w:val="28"/>
        </w:rPr>
      </w:pPr>
      <w:r>
        <w:rPr>
          <w:rFonts w:ascii="Palatino Linotype" w:hAnsi="Palatino Linotype"/>
          <w:spacing w:val="3"/>
          <w:sz w:val="28"/>
          <w:szCs w:val="28"/>
        </w:rPr>
        <w:t>@206</w:t>
      </w:r>
      <w:r w:rsidR="001A3DE4" w:rsidRPr="00DC148E">
        <w:rPr>
          <w:rFonts w:ascii="Palatino Linotype" w:hAnsi="Palatino Linotype"/>
          <w:spacing w:val="3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3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3"/>
          <w:sz w:val="28"/>
          <w:szCs w:val="28"/>
        </w:rPr>
      </w:pPr>
      <w:r w:rsidRPr="00DC148E">
        <w:rPr>
          <w:rFonts w:ascii="Palatino Linotype" w:hAnsi="Palatino Linotype"/>
          <w:spacing w:val="3"/>
          <w:sz w:val="28"/>
          <w:szCs w:val="28"/>
        </w:rPr>
        <w:t>Что включается в систему наблюдения и контроля за состоянием природной среды?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3"/>
          <w:sz w:val="28"/>
          <w:szCs w:val="28"/>
        </w:rPr>
      </w:pPr>
      <w:r w:rsidRPr="00DC148E">
        <w:rPr>
          <w:rFonts w:ascii="Palatino Linotype" w:hAnsi="Palatino Linotype"/>
          <w:spacing w:val="3"/>
          <w:sz w:val="28"/>
          <w:szCs w:val="28"/>
        </w:rPr>
        <w:t>$A) все ответы верны;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6"/>
          <w:sz w:val="28"/>
          <w:szCs w:val="28"/>
        </w:rPr>
      </w:pPr>
      <w:r w:rsidRPr="00DC148E">
        <w:rPr>
          <w:rFonts w:ascii="Palatino Linotype" w:hAnsi="Palatino Linotype"/>
          <w:spacing w:val="3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6"/>
          <w:sz w:val="28"/>
          <w:szCs w:val="28"/>
        </w:rPr>
        <w:t>систему государственного контроля;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7"/>
          <w:sz w:val="28"/>
          <w:szCs w:val="28"/>
        </w:rPr>
      </w:pPr>
      <w:r w:rsidRPr="00DC148E">
        <w:rPr>
          <w:rFonts w:ascii="Palatino Linotype" w:hAnsi="Palatino Linotype"/>
          <w:spacing w:val="6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7"/>
          <w:sz w:val="28"/>
          <w:szCs w:val="28"/>
        </w:rPr>
        <w:t>сеть государственного мониторинга природных ресурсов;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6"/>
          <w:sz w:val="28"/>
          <w:szCs w:val="28"/>
        </w:rPr>
      </w:pPr>
      <w:r w:rsidRPr="00DC148E">
        <w:rPr>
          <w:rFonts w:ascii="Palatino Linotype" w:hAnsi="Palatino Linotype"/>
          <w:spacing w:val="7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4"/>
          <w:sz w:val="28"/>
          <w:szCs w:val="28"/>
        </w:rPr>
        <w:t>ведомственные системы контроля выбросов и сбросов загрязня</w:t>
      </w:r>
      <w:r w:rsidRPr="00DC148E">
        <w:rPr>
          <w:rFonts w:ascii="Palatino Linotype" w:hAnsi="Palatino Linotype"/>
          <w:spacing w:val="6"/>
          <w:sz w:val="28"/>
          <w:szCs w:val="28"/>
        </w:rPr>
        <w:t>ющих веществ в природную среду;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6"/>
          <w:sz w:val="28"/>
          <w:szCs w:val="28"/>
        </w:rPr>
      </w:pPr>
      <w:r w:rsidRPr="00DC148E">
        <w:rPr>
          <w:rFonts w:ascii="Palatino Linotype" w:hAnsi="Palatino Linotype"/>
          <w:spacing w:val="6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4"/>
          <w:sz w:val="28"/>
          <w:szCs w:val="28"/>
        </w:rPr>
        <w:t>систему оперативного обнаружения, анализа и прогноза послед</w:t>
      </w:r>
      <w:r w:rsidRPr="00DC148E">
        <w:rPr>
          <w:rFonts w:ascii="Palatino Linotype" w:hAnsi="Palatino Linotype"/>
          <w:spacing w:val="4"/>
          <w:sz w:val="28"/>
          <w:szCs w:val="28"/>
        </w:rPr>
        <w:softHyphen/>
      </w:r>
      <w:r w:rsidRPr="00DC148E">
        <w:rPr>
          <w:rFonts w:ascii="Palatino Linotype" w:hAnsi="Palatino Linotype"/>
          <w:spacing w:val="5"/>
          <w:sz w:val="28"/>
          <w:szCs w:val="28"/>
        </w:rPr>
        <w:t xml:space="preserve">ствий чрезвычайных ситуаций, связанных с аварийным загрязнением </w:t>
      </w:r>
      <w:r w:rsidRPr="00DC148E">
        <w:rPr>
          <w:rFonts w:ascii="Palatino Linotype" w:hAnsi="Palatino Linotype"/>
          <w:spacing w:val="6"/>
          <w:sz w:val="28"/>
          <w:szCs w:val="28"/>
        </w:rPr>
        <w:t>природной среды;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6"/>
          <w:sz w:val="28"/>
          <w:szCs w:val="28"/>
        </w:rPr>
      </w:pPr>
      <w:r>
        <w:rPr>
          <w:rFonts w:ascii="Palatino Linotype" w:hAnsi="Palatino Linotype"/>
          <w:spacing w:val="6"/>
          <w:sz w:val="28"/>
          <w:szCs w:val="28"/>
        </w:rPr>
        <w:t>@207</w:t>
      </w:r>
      <w:r w:rsidR="001A3DE4" w:rsidRPr="00DC148E">
        <w:rPr>
          <w:rFonts w:ascii="Palatino Linotype" w:hAnsi="Palatino Linotype"/>
          <w:spacing w:val="6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6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Антропогенное воздействие на природную среду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$A) прямое или опосредованное влияние человеческого общества на природу</w:t>
      </w:r>
      <w:r w:rsidRPr="00DC148E">
        <w:rPr>
          <w:rFonts w:ascii="Palatino Linotype" w:hAnsi="Palatino Linotype"/>
          <w:spacing w:val="-1"/>
          <w:sz w:val="28"/>
          <w:szCs w:val="28"/>
        </w:rPr>
        <w:t xml:space="preserve"> приводящее к точечным, локальным или глобальным ее изменени</w:t>
      </w:r>
      <w:r w:rsidRPr="00DC148E">
        <w:rPr>
          <w:rFonts w:ascii="Palatino Linotype" w:hAnsi="Palatino Linotype"/>
          <w:spacing w:val="-3"/>
          <w:sz w:val="28"/>
          <w:szCs w:val="28"/>
        </w:rPr>
        <w:t>ям;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 w:rsidRPr="00DC148E">
        <w:rPr>
          <w:rFonts w:ascii="Palatino Linotype" w:hAnsi="Palatino Linotype"/>
          <w:spacing w:val="-3"/>
          <w:sz w:val="28"/>
          <w:szCs w:val="28"/>
        </w:rPr>
        <w:t>$B) воздействие животных на окружающую среду;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 w:rsidRPr="00DC148E">
        <w:rPr>
          <w:rFonts w:ascii="Palatino Linotype" w:hAnsi="Palatino Linotype"/>
          <w:spacing w:val="-3"/>
          <w:sz w:val="28"/>
          <w:szCs w:val="28"/>
        </w:rPr>
        <w:t>$C) влияние микроорганизмов на биотоп;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 w:rsidRPr="00DC148E">
        <w:rPr>
          <w:rFonts w:ascii="Palatino Linotype" w:hAnsi="Palatino Linotype"/>
          <w:spacing w:val="-3"/>
          <w:sz w:val="28"/>
          <w:szCs w:val="28"/>
        </w:rPr>
        <w:t>$D) рациональное использование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 w:rsidRPr="00DC148E">
        <w:rPr>
          <w:rFonts w:ascii="Palatino Linotype" w:hAnsi="Palatino Linotype"/>
          <w:spacing w:val="-3"/>
          <w:sz w:val="28"/>
          <w:szCs w:val="28"/>
        </w:rPr>
        <w:t>$E) все ответы верны;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@208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Первые массовые миграции связывают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z w:val="28"/>
          <w:szCs w:val="28"/>
        </w:rPr>
        <w:t>Срезкими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колебаниями климата;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$B) с ухудшением погоды;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lastRenderedPageBreak/>
        <w:t>$C) с истощением природных ресурсов;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с загрязнением природы;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все ответы верны;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@209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>Что из них входит в климатическую составляющую природных условий?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6"/>
          <w:sz w:val="28"/>
          <w:szCs w:val="28"/>
        </w:rPr>
        <w:t>все ответы верны;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$B) температура;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$C) ветровой режим;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$D) количество осадков;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$E) величина солнечной радиации;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@210</w:t>
      </w:r>
      <w:r w:rsidR="001A3DE4" w:rsidRPr="00DC148E">
        <w:rPr>
          <w:rFonts w:ascii="Palatino Linotype" w:hAnsi="Palatino Linotype"/>
          <w:spacing w:val="-6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6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6"/>
          <w:sz w:val="28"/>
          <w:szCs w:val="28"/>
        </w:rPr>
      </w:pPr>
      <w:r w:rsidRPr="00DC148E">
        <w:rPr>
          <w:rFonts w:ascii="Palatino Linotype" w:hAnsi="Palatino Linotype"/>
          <w:spacing w:val="4"/>
          <w:sz w:val="28"/>
          <w:szCs w:val="28"/>
        </w:rPr>
        <w:t xml:space="preserve">При разработке проекта экологического мониторинга необходима </w:t>
      </w:r>
      <w:r w:rsidRPr="00DC148E">
        <w:rPr>
          <w:rFonts w:ascii="Palatino Linotype" w:hAnsi="Palatino Linotype"/>
          <w:spacing w:val="6"/>
          <w:sz w:val="28"/>
          <w:szCs w:val="28"/>
        </w:rPr>
        <w:t>следующая информация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6"/>
          <w:sz w:val="28"/>
          <w:szCs w:val="28"/>
        </w:rPr>
      </w:pPr>
      <w:r w:rsidRPr="00DC148E">
        <w:rPr>
          <w:rFonts w:ascii="Palatino Linotype" w:hAnsi="Palatino Linotype"/>
          <w:spacing w:val="6"/>
          <w:sz w:val="28"/>
          <w:szCs w:val="28"/>
        </w:rPr>
        <w:t>$A) все ответы верны;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1"/>
          <w:sz w:val="28"/>
          <w:szCs w:val="28"/>
        </w:rPr>
      </w:pPr>
      <w:r w:rsidRPr="00DC148E">
        <w:rPr>
          <w:rFonts w:ascii="Palatino Linotype" w:hAnsi="Palatino Linotype"/>
          <w:spacing w:val="6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2"/>
          <w:sz w:val="28"/>
          <w:szCs w:val="28"/>
        </w:rPr>
        <w:t xml:space="preserve">об источниках поступления загрязняющих веществ, поступающих </w:t>
      </w:r>
      <w:r w:rsidRPr="00DC148E">
        <w:rPr>
          <w:rFonts w:ascii="Palatino Linotype" w:hAnsi="Palatino Linotype"/>
          <w:spacing w:val="-1"/>
          <w:sz w:val="28"/>
          <w:szCs w:val="28"/>
        </w:rPr>
        <w:t>в окружающую природную среду;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6"/>
          <w:sz w:val="28"/>
          <w:szCs w:val="28"/>
        </w:rPr>
      </w:pPr>
      <w:r w:rsidRPr="00DC148E">
        <w:rPr>
          <w:rFonts w:ascii="Palatino Linotype" w:hAnsi="Palatino Linotype"/>
          <w:spacing w:val="-1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6"/>
          <w:sz w:val="28"/>
          <w:szCs w:val="28"/>
        </w:rPr>
        <w:t>о состоянии антропогенных источников эмиссии;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8"/>
          <w:sz w:val="28"/>
          <w:szCs w:val="28"/>
        </w:rPr>
      </w:pPr>
      <w:r w:rsidRPr="00DC148E">
        <w:rPr>
          <w:rFonts w:ascii="Palatino Linotype" w:hAnsi="Palatino Linotype"/>
          <w:spacing w:val="6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5"/>
          <w:sz w:val="28"/>
          <w:szCs w:val="28"/>
        </w:rPr>
        <w:t xml:space="preserve">о переносах загрязняющих веществ — процессах атмосферного </w:t>
      </w:r>
      <w:r w:rsidRPr="00DC148E">
        <w:rPr>
          <w:rFonts w:ascii="Palatino Linotype" w:hAnsi="Palatino Linotype"/>
          <w:spacing w:val="8"/>
          <w:sz w:val="28"/>
          <w:szCs w:val="28"/>
        </w:rPr>
        <w:t>переноса, переноса и миграции в водной среде;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6"/>
          <w:sz w:val="28"/>
          <w:szCs w:val="28"/>
        </w:rPr>
      </w:pPr>
      <w:r w:rsidRPr="00DC148E">
        <w:rPr>
          <w:rFonts w:ascii="Palatino Linotype" w:hAnsi="Palatino Linotype"/>
          <w:spacing w:val="8"/>
          <w:sz w:val="28"/>
          <w:szCs w:val="28"/>
        </w:rPr>
        <w:t xml:space="preserve">$E) о ландшафтно-геохимическом перераспределении веществ — </w:t>
      </w:r>
      <w:r w:rsidRPr="00DC148E">
        <w:rPr>
          <w:rFonts w:ascii="Palatino Linotype" w:hAnsi="Palatino Linotype"/>
          <w:spacing w:val="6"/>
          <w:sz w:val="28"/>
          <w:szCs w:val="28"/>
        </w:rPr>
        <w:t>миграции загрязняющих веществ;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6"/>
          <w:sz w:val="28"/>
          <w:szCs w:val="28"/>
        </w:rPr>
      </w:pPr>
      <w:r>
        <w:rPr>
          <w:rFonts w:ascii="Palatino Linotype" w:hAnsi="Palatino Linotype"/>
          <w:spacing w:val="6"/>
          <w:sz w:val="28"/>
          <w:szCs w:val="28"/>
        </w:rPr>
        <w:t>@211</w:t>
      </w:r>
      <w:r w:rsidR="001A3DE4" w:rsidRPr="00DC148E">
        <w:rPr>
          <w:rFonts w:ascii="Palatino Linotype" w:hAnsi="Palatino Linotype"/>
          <w:spacing w:val="6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6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-8"/>
          <w:sz w:val="28"/>
          <w:szCs w:val="28"/>
        </w:rPr>
      </w:pPr>
      <w:r w:rsidRPr="00DC148E">
        <w:rPr>
          <w:rFonts w:ascii="Palatino Linotype" w:hAnsi="Palatino Linotype"/>
          <w:iCs/>
          <w:spacing w:val="-8"/>
          <w:sz w:val="28"/>
          <w:szCs w:val="28"/>
        </w:rPr>
        <w:t>Загрязнение природной среды – это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7"/>
          <w:sz w:val="28"/>
          <w:szCs w:val="28"/>
        </w:rPr>
      </w:pPr>
      <w:r w:rsidRPr="00DC148E">
        <w:rPr>
          <w:rFonts w:ascii="Palatino Linotype" w:hAnsi="Palatino Linotype"/>
          <w:iCs/>
          <w:spacing w:val="-8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8"/>
          <w:sz w:val="28"/>
          <w:szCs w:val="28"/>
        </w:rPr>
        <w:t>это поступление в нее совершен</w:t>
      </w:r>
      <w:r w:rsidRPr="00DC148E">
        <w:rPr>
          <w:rFonts w:ascii="Palatino Linotype" w:hAnsi="Palatino Linotype"/>
          <w:spacing w:val="-5"/>
          <w:sz w:val="28"/>
          <w:szCs w:val="28"/>
        </w:rPr>
        <w:t>но новых или известных (твердых, жидких, газообразных) веществ, био</w:t>
      </w:r>
      <w:r w:rsidRPr="00DC148E">
        <w:rPr>
          <w:rFonts w:ascii="Palatino Linotype" w:hAnsi="Palatino Linotype"/>
          <w:spacing w:val="-6"/>
          <w:sz w:val="28"/>
          <w:szCs w:val="28"/>
        </w:rPr>
        <w:t>логических агентов, различных видов энергии в количествах и концен</w:t>
      </w:r>
      <w:r w:rsidRPr="00DC148E">
        <w:rPr>
          <w:rFonts w:ascii="Palatino Linotype" w:hAnsi="Palatino Linotype"/>
          <w:spacing w:val="-7"/>
          <w:sz w:val="28"/>
          <w:szCs w:val="28"/>
        </w:rPr>
        <w:t>трациях, превышающих естественный для живых организмов уровень;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7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-6"/>
          <w:sz w:val="28"/>
          <w:szCs w:val="28"/>
        </w:rPr>
        <w:t>прямое или опосредованное влияние человеческого общества на природу;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$C) основная задача каждого государства;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$D) все ответы верны;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$E) все ответы неверны;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@212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7"/>
          <w:sz w:val="28"/>
          <w:szCs w:val="28"/>
        </w:rPr>
      </w:pPr>
      <w:r w:rsidRPr="00DC148E">
        <w:rPr>
          <w:rFonts w:ascii="Palatino Linotype" w:hAnsi="Palatino Linotype"/>
          <w:spacing w:val="7"/>
          <w:sz w:val="28"/>
          <w:szCs w:val="28"/>
        </w:rPr>
        <w:t>Основные задачи экологического мониторинга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7"/>
          <w:sz w:val="28"/>
          <w:szCs w:val="28"/>
          <w:lang w:val="tg-Cyrl-TJ"/>
        </w:rPr>
      </w:pPr>
      <w:r w:rsidRPr="00DC148E">
        <w:rPr>
          <w:rFonts w:ascii="Palatino Linotype" w:hAnsi="Palatino Linotype"/>
          <w:spacing w:val="7"/>
          <w:sz w:val="28"/>
          <w:szCs w:val="28"/>
        </w:rPr>
        <w:t>$A) все ответы верны;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$B) локальное;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3"/>
          <w:sz w:val="28"/>
          <w:szCs w:val="28"/>
        </w:rPr>
      </w:pPr>
      <w:r w:rsidRPr="00DC148E">
        <w:rPr>
          <w:rFonts w:ascii="Palatino Linotype" w:hAnsi="Palatino Linotype"/>
          <w:spacing w:val="7"/>
          <w:sz w:val="28"/>
          <w:szCs w:val="28"/>
        </w:rPr>
        <w:lastRenderedPageBreak/>
        <w:t xml:space="preserve">$C) </w:t>
      </w:r>
      <w:r w:rsidRPr="00DC148E">
        <w:rPr>
          <w:rFonts w:ascii="Palatino Linotype" w:hAnsi="Palatino Linotype"/>
          <w:spacing w:val="3"/>
          <w:sz w:val="28"/>
          <w:szCs w:val="28"/>
        </w:rPr>
        <w:t>наблюдение за состоянием природной среды и происходящими в ней процессами под влиянием факторов антропогенного воздействия;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8"/>
          <w:sz w:val="28"/>
          <w:szCs w:val="28"/>
        </w:rPr>
      </w:pPr>
      <w:r w:rsidRPr="00DC148E">
        <w:rPr>
          <w:rFonts w:ascii="Palatino Linotype" w:hAnsi="Palatino Linotype"/>
          <w:spacing w:val="3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8"/>
          <w:sz w:val="28"/>
          <w:szCs w:val="28"/>
        </w:rPr>
        <w:t>оценка фактического состояния природной среды;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5"/>
          <w:sz w:val="28"/>
          <w:szCs w:val="28"/>
        </w:rPr>
      </w:pPr>
      <w:r w:rsidRPr="00DC148E">
        <w:rPr>
          <w:rFonts w:ascii="Palatino Linotype" w:hAnsi="Palatino Linotype"/>
          <w:spacing w:val="8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4"/>
          <w:sz w:val="28"/>
          <w:szCs w:val="28"/>
        </w:rPr>
        <w:t>прогноз динамики природной среды под влиянием факторов ан</w:t>
      </w:r>
      <w:r w:rsidRPr="00DC148E">
        <w:rPr>
          <w:rFonts w:ascii="Palatino Linotype" w:hAnsi="Palatino Linotype"/>
          <w:spacing w:val="4"/>
          <w:sz w:val="28"/>
          <w:szCs w:val="28"/>
        </w:rPr>
        <w:softHyphen/>
      </w:r>
      <w:r w:rsidRPr="00DC148E">
        <w:rPr>
          <w:rFonts w:ascii="Palatino Linotype" w:hAnsi="Palatino Linotype"/>
          <w:spacing w:val="8"/>
          <w:sz w:val="28"/>
          <w:szCs w:val="28"/>
        </w:rPr>
        <w:t>тропогенного воздействия, оценка прогнозируемого состояния при</w:t>
      </w:r>
      <w:r w:rsidRPr="00DC148E">
        <w:rPr>
          <w:rFonts w:ascii="Palatino Linotype" w:hAnsi="Palatino Linotype"/>
          <w:spacing w:val="8"/>
          <w:sz w:val="28"/>
          <w:szCs w:val="28"/>
        </w:rPr>
        <w:softHyphen/>
      </w:r>
      <w:r w:rsidRPr="00DC148E">
        <w:rPr>
          <w:rFonts w:ascii="Palatino Linotype" w:hAnsi="Palatino Linotype"/>
          <w:spacing w:val="5"/>
          <w:sz w:val="28"/>
          <w:szCs w:val="28"/>
        </w:rPr>
        <w:t>родной среды;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5"/>
          <w:sz w:val="28"/>
          <w:szCs w:val="28"/>
        </w:rPr>
      </w:pPr>
      <w:r>
        <w:rPr>
          <w:rFonts w:ascii="Palatino Linotype" w:hAnsi="Palatino Linotype"/>
          <w:spacing w:val="5"/>
          <w:sz w:val="28"/>
          <w:szCs w:val="28"/>
        </w:rPr>
        <w:t>@213</w:t>
      </w:r>
      <w:r w:rsidR="001A3DE4" w:rsidRPr="00DC148E">
        <w:rPr>
          <w:rFonts w:ascii="Palatino Linotype" w:hAnsi="Palatino Linotype"/>
          <w:spacing w:val="5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5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По масштабу распространения загрязнения различают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$A) все ответы верны;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$B) локальное;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$C) региональное;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$D) трансграничное;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5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$E) глобальное;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5"/>
          <w:sz w:val="28"/>
          <w:szCs w:val="28"/>
        </w:rPr>
      </w:pPr>
      <w:r>
        <w:rPr>
          <w:rFonts w:ascii="Palatino Linotype" w:hAnsi="Palatino Linotype"/>
          <w:spacing w:val="5"/>
          <w:sz w:val="28"/>
          <w:szCs w:val="28"/>
        </w:rPr>
        <w:t>@214</w:t>
      </w:r>
      <w:r w:rsidR="001A3DE4" w:rsidRPr="00DC148E">
        <w:rPr>
          <w:rFonts w:ascii="Palatino Linotype" w:hAnsi="Palatino Linotype"/>
          <w:spacing w:val="5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5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1"/>
          <w:sz w:val="28"/>
          <w:szCs w:val="28"/>
        </w:rPr>
      </w:pPr>
      <w:r w:rsidRPr="00DC148E">
        <w:rPr>
          <w:rFonts w:ascii="Palatino Linotype" w:hAnsi="Palatino Linotype"/>
          <w:iCs/>
          <w:spacing w:val="1"/>
          <w:sz w:val="28"/>
          <w:szCs w:val="28"/>
        </w:rPr>
        <w:t>Биотическое загрязнение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iCs/>
          <w:spacing w:val="1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1"/>
          <w:sz w:val="28"/>
          <w:szCs w:val="28"/>
        </w:rPr>
        <w:t>это нежелательное с точки зрения чело</w:t>
      </w:r>
      <w:r w:rsidRPr="00DC148E">
        <w:rPr>
          <w:rFonts w:ascii="Palatino Linotype" w:hAnsi="Palatino Linotype"/>
          <w:spacing w:val="1"/>
          <w:sz w:val="28"/>
          <w:szCs w:val="28"/>
        </w:rPr>
        <w:softHyphen/>
      </w:r>
      <w:r w:rsidRPr="00DC148E">
        <w:rPr>
          <w:rFonts w:ascii="Palatino Linotype" w:hAnsi="Palatino Linotype"/>
          <w:spacing w:val="7"/>
          <w:sz w:val="28"/>
          <w:szCs w:val="28"/>
        </w:rPr>
        <w:t>века превышение в среде (почве, воде, воздухе) содержания опреде</w:t>
      </w:r>
      <w:r w:rsidRPr="00DC148E">
        <w:rPr>
          <w:rFonts w:ascii="Palatino Linotype" w:hAnsi="Palatino Linotype"/>
          <w:spacing w:val="-5"/>
          <w:sz w:val="28"/>
          <w:szCs w:val="28"/>
        </w:rPr>
        <w:t xml:space="preserve">ленных видов </w:t>
      </w:r>
      <w:proofErr w:type="spellStart"/>
      <w:r w:rsidRPr="00DC148E">
        <w:rPr>
          <w:rFonts w:ascii="Palatino Linotype" w:hAnsi="Palatino Linotype"/>
          <w:spacing w:val="-5"/>
          <w:sz w:val="28"/>
          <w:szCs w:val="28"/>
        </w:rPr>
        <w:t>биогенов</w:t>
      </w:r>
      <w:proofErr w:type="spellEnd"/>
      <w:r w:rsidRPr="00DC148E">
        <w:rPr>
          <w:rFonts w:ascii="Palatino Linotype" w:hAnsi="Palatino Linotype"/>
          <w:spacing w:val="-5"/>
          <w:sz w:val="28"/>
          <w:szCs w:val="28"/>
        </w:rPr>
        <w:t xml:space="preserve"> или появление новых для данной территории их видов;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$B) направленное загрязнение со стороны людей;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$C) вид загрязнения, характерный только для стран Африки;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$D) все ответы верны;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верны ответы;</w:t>
      </w:r>
    </w:p>
    <w:p w:rsidR="0048606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@215</w:t>
      </w:r>
      <w:r w:rsidR="001A3DE4" w:rsidRPr="00DC148E">
        <w:rPr>
          <w:rFonts w:ascii="Palatino Linotype" w:hAnsi="Palatino Linotype"/>
          <w:spacing w:val="-5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5"/>
          <w:sz w:val="28"/>
          <w:szCs w:val="28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pacing w:val="-6"/>
          <w:sz w:val="28"/>
          <w:szCs w:val="28"/>
        </w:rPr>
      </w:pPr>
      <w:r w:rsidRPr="00DC148E">
        <w:rPr>
          <w:rFonts w:ascii="Palatino Linotype" w:hAnsi="Palatino Linotype"/>
          <w:iCs/>
          <w:spacing w:val="-6"/>
          <w:sz w:val="28"/>
          <w:szCs w:val="28"/>
        </w:rPr>
        <w:t>Экологические издержки…?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 w:rsidRPr="00DC148E">
        <w:rPr>
          <w:rFonts w:ascii="Palatino Linotype" w:hAnsi="Palatino Linotype"/>
          <w:iCs/>
          <w:spacing w:val="-6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6"/>
          <w:sz w:val="28"/>
          <w:szCs w:val="28"/>
        </w:rPr>
        <w:t xml:space="preserve">фундаментальное понятие экономики </w:t>
      </w:r>
      <w:r w:rsidRPr="00DC148E">
        <w:rPr>
          <w:rFonts w:ascii="Palatino Linotype" w:hAnsi="Palatino Linotype"/>
          <w:spacing w:val="-3"/>
          <w:sz w:val="28"/>
          <w:szCs w:val="28"/>
        </w:rPr>
        <w:t>природопользования; на нем основано развитие экономических ас</w:t>
      </w:r>
      <w:r w:rsidRPr="00DC148E">
        <w:rPr>
          <w:rFonts w:ascii="Palatino Linotype" w:hAnsi="Palatino Linotype"/>
          <w:spacing w:val="-3"/>
          <w:sz w:val="28"/>
          <w:szCs w:val="28"/>
        </w:rPr>
        <w:softHyphen/>
        <w:t>пектов природопользования;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3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1"/>
          <w:sz w:val="28"/>
          <w:szCs w:val="28"/>
        </w:rPr>
        <w:t>это нежелательное с точки зрения чело</w:t>
      </w:r>
      <w:r w:rsidRPr="00DC148E">
        <w:rPr>
          <w:rFonts w:ascii="Palatino Linotype" w:hAnsi="Palatino Linotype"/>
          <w:spacing w:val="1"/>
          <w:sz w:val="28"/>
          <w:szCs w:val="28"/>
        </w:rPr>
        <w:softHyphen/>
      </w:r>
      <w:r w:rsidRPr="00DC148E">
        <w:rPr>
          <w:rFonts w:ascii="Palatino Linotype" w:hAnsi="Palatino Linotype"/>
          <w:spacing w:val="7"/>
          <w:sz w:val="28"/>
          <w:szCs w:val="28"/>
        </w:rPr>
        <w:t>века превышение в среде (почве, воде, воздухе) содержания опреде</w:t>
      </w:r>
      <w:r w:rsidRPr="00DC148E">
        <w:rPr>
          <w:rFonts w:ascii="Palatino Linotype" w:hAnsi="Palatino Linotype"/>
          <w:spacing w:val="-5"/>
          <w:sz w:val="28"/>
          <w:szCs w:val="28"/>
        </w:rPr>
        <w:t xml:space="preserve">ленных видов </w:t>
      </w:r>
      <w:proofErr w:type="spellStart"/>
      <w:r w:rsidRPr="00DC148E">
        <w:rPr>
          <w:rFonts w:ascii="Palatino Linotype" w:hAnsi="Palatino Linotype"/>
          <w:spacing w:val="-5"/>
          <w:sz w:val="28"/>
          <w:szCs w:val="28"/>
        </w:rPr>
        <w:t>биогенов</w:t>
      </w:r>
      <w:proofErr w:type="spellEnd"/>
      <w:r w:rsidRPr="00DC148E">
        <w:rPr>
          <w:rFonts w:ascii="Palatino Linotype" w:hAnsi="Palatino Linotype"/>
          <w:spacing w:val="-5"/>
          <w:sz w:val="28"/>
          <w:szCs w:val="28"/>
        </w:rPr>
        <w:t xml:space="preserve"> или появление новых для данной территории их видов;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$C) непредвиденные издержки в природной среде;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$D) загрязнение определенной среды обитания;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все ответы неверны;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@216</w:t>
      </w:r>
      <w:r w:rsidR="001A3DE4" w:rsidRPr="00DC148E">
        <w:rPr>
          <w:rFonts w:ascii="Palatino Linotype" w:hAnsi="Palatino Linotype"/>
          <w:spacing w:val="-5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5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-8"/>
          <w:sz w:val="28"/>
          <w:szCs w:val="28"/>
        </w:rPr>
      </w:pPr>
      <w:proofErr w:type="spellStart"/>
      <w:r w:rsidRPr="00DC148E">
        <w:rPr>
          <w:rFonts w:ascii="Palatino Linotype" w:hAnsi="Palatino Linotype"/>
          <w:iCs/>
          <w:spacing w:val="-8"/>
          <w:sz w:val="28"/>
          <w:szCs w:val="28"/>
        </w:rPr>
        <w:t>Постзатраты</w:t>
      </w:r>
      <w:proofErr w:type="spellEnd"/>
      <w:r w:rsidRPr="00DC148E">
        <w:rPr>
          <w:rFonts w:ascii="Palatino Linotype" w:hAnsi="Palatino Linotype"/>
          <w:iCs/>
          <w:spacing w:val="-8"/>
          <w:sz w:val="28"/>
          <w:szCs w:val="28"/>
        </w:rPr>
        <w:t xml:space="preserve"> -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iCs/>
          <w:spacing w:val="-8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8"/>
          <w:sz w:val="28"/>
          <w:szCs w:val="28"/>
        </w:rPr>
        <w:t>затраты на уменьшение или компенсацию эколо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4"/>
          <w:sz w:val="28"/>
          <w:szCs w:val="28"/>
        </w:rPr>
        <w:t>гического ущерба;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$B) затраты на увеличение экологического ущерба;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$C) бездействие со стороны государства на экологический ущерб;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lastRenderedPageBreak/>
        <w:t>$D) общие и суммарные издержки;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$E) все ответы верны;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@217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Ущерб – это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7"/>
          <w:sz w:val="28"/>
          <w:szCs w:val="28"/>
        </w:rPr>
        <w:t>фактические или возможные потери, возникающие в ре</w:t>
      </w:r>
      <w:r w:rsidRPr="00DC148E">
        <w:rPr>
          <w:rFonts w:ascii="Palatino Linotype" w:hAnsi="Palatino Linotype"/>
          <w:spacing w:val="-7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зультате каких-либо событий или явлений, в частности негативных из</w:t>
      </w:r>
      <w:r w:rsidRPr="00DC148E">
        <w:rPr>
          <w:rFonts w:ascii="Palatino Linotype" w:hAnsi="Palatino Linotype"/>
          <w:spacing w:val="-6"/>
          <w:sz w:val="28"/>
          <w:szCs w:val="28"/>
        </w:rPr>
        <w:softHyphen/>
        <w:t>менений в природной среде вследствие антропогенного воздействия;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$B) изменение природной среды в лучшую сторону;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-8"/>
          <w:sz w:val="28"/>
          <w:szCs w:val="28"/>
        </w:rPr>
        <w:t>затраты на уменьшение или компенсацию эколо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4"/>
          <w:sz w:val="28"/>
          <w:szCs w:val="28"/>
        </w:rPr>
        <w:t>гического ущерба;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 xml:space="preserve">$D) все ответы </w:t>
      </w:r>
      <w:proofErr w:type="gramStart"/>
      <w:r w:rsidRPr="00DC148E">
        <w:rPr>
          <w:rFonts w:ascii="Palatino Linotype" w:hAnsi="Palatino Linotype"/>
          <w:spacing w:val="-4"/>
          <w:sz w:val="28"/>
          <w:szCs w:val="28"/>
        </w:rPr>
        <w:t>верны;;</w:t>
      </w:r>
      <w:proofErr w:type="gramEnd"/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$E) верны ответы;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@218</w:t>
      </w:r>
      <w:r w:rsidR="001A3DE4" w:rsidRPr="00DC148E">
        <w:rPr>
          <w:rFonts w:ascii="Palatino Linotype" w:hAnsi="Palatino Linotype"/>
          <w:spacing w:val="-4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4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Для оценки натуральных изменений в денежном </w:t>
      </w:r>
      <w:r w:rsidRPr="00DC148E">
        <w:rPr>
          <w:rFonts w:ascii="Palatino Linotype" w:hAnsi="Palatino Linotype"/>
          <w:spacing w:val="-3"/>
          <w:sz w:val="28"/>
          <w:szCs w:val="28"/>
        </w:rPr>
        <w:t>выражении используется формула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  <w:lang w:val="en-US"/>
        </w:rPr>
      </w:pPr>
      <w:r w:rsidRPr="00DC148E">
        <w:rPr>
          <w:rFonts w:ascii="Palatino Linotype" w:hAnsi="Palatino Linotype"/>
          <w:spacing w:val="-3"/>
          <w:sz w:val="28"/>
          <w:szCs w:val="28"/>
          <w:lang w:val="en-US"/>
        </w:rPr>
        <w:t xml:space="preserve">$A) U = </w:t>
      </w:r>
      <w:r w:rsidRPr="00DC148E">
        <w:rPr>
          <w:rFonts w:ascii="Palatino Linotype" w:hAnsi="Palatino Linotype"/>
          <w:spacing w:val="-3"/>
          <w:sz w:val="28"/>
          <w:szCs w:val="28"/>
        </w:rPr>
        <w:t>Σ</w:t>
      </w:r>
      <w:r w:rsidRPr="00DC148E">
        <w:rPr>
          <w:rFonts w:ascii="Palatino Linotype" w:hAnsi="Palatino Linotype"/>
          <w:spacing w:val="-3"/>
          <w:sz w:val="28"/>
          <w:szCs w:val="28"/>
          <w:lang w:val="en-US"/>
        </w:rPr>
        <w:t xml:space="preserve"> x p;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  <w:lang w:val="en-US"/>
        </w:rPr>
      </w:pPr>
      <w:r w:rsidRPr="00DC148E">
        <w:rPr>
          <w:rFonts w:ascii="Palatino Linotype" w:hAnsi="Palatino Linotype"/>
          <w:spacing w:val="-3"/>
          <w:sz w:val="28"/>
          <w:szCs w:val="28"/>
          <w:lang w:val="en-US"/>
        </w:rPr>
        <w:t xml:space="preserve">$B) V= </w:t>
      </w:r>
      <w:r w:rsidRPr="00DC148E">
        <w:rPr>
          <w:rFonts w:ascii="Palatino Linotype" w:hAnsi="Palatino Linotype"/>
          <w:spacing w:val="-3"/>
          <w:sz w:val="28"/>
          <w:szCs w:val="28"/>
        </w:rPr>
        <w:t>Σ</w:t>
      </w:r>
      <w:r w:rsidRPr="00DC148E">
        <w:rPr>
          <w:rFonts w:ascii="Palatino Linotype" w:hAnsi="Palatino Linotype"/>
          <w:spacing w:val="-3"/>
          <w:sz w:val="28"/>
          <w:szCs w:val="28"/>
          <w:lang w:val="en-US"/>
        </w:rPr>
        <w:t xml:space="preserve"> x p;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  <w:lang w:val="en-US"/>
        </w:rPr>
      </w:pPr>
      <w:r w:rsidRPr="00DC148E">
        <w:rPr>
          <w:rFonts w:ascii="Palatino Linotype" w:hAnsi="Palatino Linotype"/>
          <w:spacing w:val="-3"/>
          <w:sz w:val="28"/>
          <w:szCs w:val="28"/>
          <w:lang w:val="en-US"/>
        </w:rPr>
        <w:t>$C) U = x p;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  <w:lang w:val="en-US"/>
        </w:rPr>
      </w:pPr>
      <w:r w:rsidRPr="00DC148E">
        <w:rPr>
          <w:rFonts w:ascii="Palatino Linotype" w:hAnsi="Palatino Linotype"/>
          <w:spacing w:val="-3"/>
          <w:sz w:val="28"/>
          <w:szCs w:val="28"/>
          <w:lang w:val="en-US"/>
        </w:rPr>
        <w:t xml:space="preserve">$D) U = </w:t>
      </w:r>
      <w:r w:rsidRPr="00DC148E">
        <w:rPr>
          <w:rFonts w:ascii="Palatino Linotype" w:hAnsi="Palatino Linotype"/>
          <w:spacing w:val="-3"/>
          <w:sz w:val="28"/>
          <w:szCs w:val="28"/>
        </w:rPr>
        <w:t>Σ</w:t>
      </w:r>
      <w:r w:rsidRPr="00DC148E">
        <w:rPr>
          <w:rFonts w:ascii="Palatino Linotype" w:hAnsi="Palatino Linotype"/>
          <w:spacing w:val="-3"/>
          <w:sz w:val="28"/>
          <w:szCs w:val="28"/>
          <w:lang w:val="en-US"/>
        </w:rPr>
        <w:t xml:space="preserve"> </w:t>
      </w:r>
      <w:proofErr w:type="spellStart"/>
      <w:r w:rsidRPr="00DC148E">
        <w:rPr>
          <w:rFonts w:ascii="Palatino Linotype" w:hAnsi="Palatino Linotype"/>
          <w:spacing w:val="-3"/>
          <w:sz w:val="28"/>
          <w:szCs w:val="28"/>
          <w:lang w:val="en-US"/>
        </w:rPr>
        <w:t>x+p</w:t>
      </w:r>
      <w:proofErr w:type="spellEnd"/>
      <w:r w:rsidRPr="00DC148E">
        <w:rPr>
          <w:rFonts w:ascii="Palatino Linotype" w:hAnsi="Palatino Linotype"/>
          <w:spacing w:val="-3"/>
          <w:sz w:val="28"/>
          <w:szCs w:val="28"/>
          <w:lang w:val="en-US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  <w:lang w:val="en-US"/>
        </w:rPr>
      </w:pPr>
      <w:r w:rsidRPr="00DC148E">
        <w:rPr>
          <w:rFonts w:ascii="Palatino Linotype" w:hAnsi="Palatino Linotype"/>
          <w:spacing w:val="-3"/>
          <w:sz w:val="28"/>
          <w:szCs w:val="28"/>
          <w:lang w:val="en-US"/>
        </w:rPr>
        <w:t xml:space="preserve">$E) U = </w:t>
      </w:r>
      <w:r w:rsidRPr="00DC148E">
        <w:rPr>
          <w:rFonts w:ascii="Palatino Linotype" w:hAnsi="Palatino Linotype"/>
          <w:spacing w:val="-3"/>
          <w:sz w:val="28"/>
          <w:szCs w:val="28"/>
        </w:rPr>
        <w:t>Σ</w:t>
      </w:r>
      <w:r w:rsidRPr="00DC148E">
        <w:rPr>
          <w:rFonts w:ascii="Palatino Linotype" w:hAnsi="Palatino Linotype"/>
          <w:spacing w:val="-3"/>
          <w:sz w:val="28"/>
          <w:szCs w:val="28"/>
          <w:lang w:val="en-US"/>
        </w:rPr>
        <w:t xml:space="preserve"> x-p;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>
        <w:rPr>
          <w:rFonts w:ascii="Palatino Linotype" w:hAnsi="Palatino Linotype"/>
          <w:spacing w:val="-3"/>
          <w:sz w:val="28"/>
          <w:szCs w:val="28"/>
        </w:rPr>
        <w:t>@219</w:t>
      </w:r>
      <w:r w:rsidR="001A3DE4" w:rsidRPr="00DC148E">
        <w:rPr>
          <w:rFonts w:ascii="Palatino Linotype" w:hAnsi="Palatino Linotype"/>
          <w:spacing w:val="-3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3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4"/>
          <w:sz w:val="28"/>
          <w:szCs w:val="28"/>
        </w:rPr>
      </w:pPr>
      <w:r w:rsidRPr="00DC148E">
        <w:rPr>
          <w:rFonts w:ascii="Palatino Linotype" w:hAnsi="Palatino Linotype"/>
          <w:spacing w:val="4"/>
          <w:sz w:val="28"/>
          <w:szCs w:val="28"/>
        </w:rPr>
        <w:t xml:space="preserve">По содержанию различают следующие </w:t>
      </w:r>
      <w:r w:rsidRPr="00DC148E">
        <w:rPr>
          <w:rFonts w:ascii="Palatino Linotype" w:hAnsi="Palatino Linotype"/>
          <w:iCs/>
          <w:spacing w:val="4"/>
          <w:sz w:val="28"/>
          <w:szCs w:val="28"/>
        </w:rPr>
        <w:t>виды мониторинга…?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4"/>
          <w:sz w:val="28"/>
          <w:szCs w:val="28"/>
        </w:rPr>
      </w:pPr>
      <w:r w:rsidRPr="00DC148E">
        <w:rPr>
          <w:rFonts w:ascii="Palatino Linotype" w:hAnsi="Palatino Linotype"/>
          <w:iCs/>
          <w:spacing w:val="4"/>
          <w:sz w:val="28"/>
          <w:szCs w:val="28"/>
        </w:rPr>
        <w:t>$A) все ответы верны;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2"/>
          <w:sz w:val="28"/>
          <w:szCs w:val="28"/>
        </w:rPr>
      </w:pPr>
      <w:r w:rsidRPr="00DC148E">
        <w:rPr>
          <w:rFonts w:ascii="Palatino Linotype" w:hAnsi="Palatino Linotype"/>
          <w:iCs/>
          <w:spacing w:val="4"/>
          <w:sz w:val="28"/>
          <w:szCs w:val="28"/>
        </w:rPr>
        <w:t xml:space="preserve">$B) </w:t>
      </w:r>
      <w:r w:rsidRPr="00DC148E">
        <w:rPr>
          <w:rFonts w:ascii="Palatino Linotype" w:hAnsi="Palatino Linotype"/>
          <w:iCs/>
          <w:spacing w:val="2"/>
          <w:sz w:val="28"/>
          <w:szCs w:val="28"/>
        </w:rPr>
        <w:t>биосферный;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2"/>
          <w:sz w:val="28"/>
          <w:szCs w:val="28"/>
        </w:rPr>
      </w:pPr>
      <w:r w:rsidRPr="00DC148E">
        <w:rPr>
          <w:rFonts w:ascii="Palatino Linotype" w:hAnsi="Palatino Linotype"/>
          <w:iCs/>
          <w:spacing w:val="2"/>
          <w:sz w:val="28"/>
          <w:szCs w:val="28"/>
        </w:rPr>
        <w:t>$C) санитарно-токсикологический;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5"/>
          <w:sz w:val="28"/>
          <w:szCs w:val="28"/>
        </w:rPr>
      </w:pPr>
      <w:r w:rsidRPr="00DC148E">
        <w:rPr>
          <w:rFonts w:ascii="Palatino Linotype" w:hAnsi="Palatino Linotype"/>
          <w:iCs/>
          <w:spacing w:val="2"/>
          <w:sz w:val="28"/>
          <w:szCs w:val="28"/>
        </w:rPr>
        <w:t xml:space="preserve">$D) </w:t>
      </w:r>
      <w:proofErr w:type="spellStart"/>
      <w:r w:rsidRPr="00DC148E">
        <w:rPr>
          <w:rFonts w:ascii="Palatino Linotype" w:hAnsi="Palatino Linotype"/>
          <w:iCs/>
          <w:spacing w:val="5"/>
          <w:sz w:val="28"/>
          <w:szCs w:val="28"/>
        </w:rPr>
        <w:t>импактный</w:t>
      </w:r>
      <w:proofErr w:type="spellEnd"/>
      <w:r w:rsidRPr="00DC148E">
        <w:rPr>
          <w:rFonts w:ascii="Palatino Linotype" w:hAnsi="Palatino Linotype"/>
          <w:iCs/>
          <w:spacing w:val="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5"/>
          <w:sz w:val="28"/>
          <w:szCs w:val="28"/>
        </w:rPr>
      </w:pPr>
      <w:r w:rsidRPr="00DC148E">
        <w:rPr>
          <w:rFonts w:ascii="Palatino Linotype" w:hAnsi="Palatino Linotype"/>
          <w:iCs/>
          <w:spacing w:val="5"/>
          <w:sz w:val="28"/>
          <w:szCs w:val="28"/>
        </w:rPr>
        <w:t>$E) базовый, биологический и экологический;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5"/>
          <w:sz w:val="28"/>
          <w:szCs w:val="28"/>
        </w:rPr>
      </w:pPr>
      <w:r>
        <w:rPr>
          <w:rFonts w:ascii="Palatino Linotype" w:hAnsi="Palatino Linotype"/>
          <w:iCs/>
          <w:spacing w:val="5"/>
          <w:sz w:val="28"/>
          <w:szCs w:val="28"/>
        </w:rPr>
        <w:t>@220</w:t>
      </w:r>
      <w:r w:rsidR="001A3DE4" w:rsidRPr="00DC148E">
        <w:rPr>
          <w:rFonts w:ascii="Palatino Linotype" w:hAnsi="Palatino Linotype"/>
          <w:iCs/>
          <w:spacing w:val="5"/>
          <w:sz w:val="28"/>
          <w:szCs w:val="28"/>
        </w:rPr>
        <w:t>.</w:t>
      </w:r>
      <w:r w:rsidR="00224592" w:rsidRPr="00DC148E">
        <w:rPr>
          <w:rFonts w:ascii="Palatino Linotype" w:hAnsi="Palatino Linotype"/>
          <w:iCs/>
          <w:spacing w:val="5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Экономический ущерб по отдельным объектам (атмосфера, вода, </w:t>
      </w:r>
      <w:r w:rsidRPr="00DC148E">
        <w:rPr>
          <w:rFonts w:ascii="Palatino Linotype" w:hAnsi="Palatino Linotype"/>
          <w:spacing w:val="-2"/>
          <w:sz w:val="28"/>
          <w:szCs w:val="28"/>
        </w:rPr>
        <w:t>почва) может быть рассчитан по формуле?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2"/>
          <w:sz w:val="28"/>
          <w:szCs w:val="28"/>
          <w:lang w:val="en-US"/>
        </w:rPr>
        <w:t>Y</w:t>
      </w:r>
      <w:r w:rsidRPr="00DC148E">
        <w:rPr>
          <w:rFonts w:ascii="Palatino Linotype" w:hAnsi="Palatino Linotype"/>
          <w:spacing w:val="-2"/>
          <w:position w:val="-12"/>
          <w:sz w:val="28"/>
          <w:szCs w:val="28"/>
          <w:lang w:val="en-US"/>
        </w:rPr>
        <w:object w:dxaOrig="180" w:dyaOrig="380">
          <v:shape id="_x0000_i1033" type="#_x0000_t75" style="width:7.5pt;height:22.05pt" o:ole="">
            <v:imagedata r:id="rId5" o:title=""/>
          </v:shape>
          <o:OLEObject Type="Embed" ProgID="Equation.3" ShapeID="_x0000_i1033" DrawAspect="Content" ObjectID="_1794919504" r:id="rId15"/>
        </w:object>
      </w:r>
      <w:r w:rsidRPr="00DC148E">
        <w:rPr>
          <w:rFonts w:ascii="Palatino Linotype" w:hAnsi="Palatino Linotype"/>
          <w:spacing w:val="-2"/>
          <w:sz w:val="28"/>
          <w:szCs w:val="28"/>
        </w:rPr>
        <w:t>=</w:t>
      </w:r>
      <w:r w:rsidRPr="00DC148E">
        <w:rPr>
          <w:rFonts w:ascii="Palatino Linotype" w:hAnsi="Palatino Linotype"/>
          <w:spacing w:val="-2"/>
          <w:position w:val="-14"/>
          <w:sz w:val="28"/>
          <w:szCs w:val="28"/>
          <w:lang w:val="en-US"/>
        </w:rPr>
        <w:object w:dxaOrig="1200" w:dyaOrig="400">
          <v:shape id="_x0000_i1034" type="#_x0000_t75" style="width:57.5pt;height:22.05pt" o:ole="">
            <v:imagedata r:id="rId7" o:title=""/>
          </v:shape>
          <o:OLEObject Type="Embed" ProgID="Equation.3" ShapeID="_x0000_i1034" DrawAspect="Content" ObjectID="_1794919505" r:id="rId16"/>
        </w:object>
      </w:r>
      <w:r w:rsidRPr="00DC148E">
        <w:rPr>
          <w:rFonts w:ascii="Palatino Linotype" w:hAnsi="Palatino Linotype"/>
          <w:spacing w:val="-2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-2"/>
          <w:sz w:val="28"/>
          <w:szCs w:val="28"/>
          <w:lang w:val="en-US"/>
        </w:rPr>
        <w:t>D</w:t>
      </w:r>
      <w:r w:rsidRPr="00DC148E">
        <w:rPr>
          <w:rFonts w:ascii="Palatino Linotype" w:hAnsi="Palatino Linotype"/>
          <w:spacing w:val="-2"/>
          <w:position w:val="-12"/>
          <w:sz w:val="28"/>
          <w:szCs w:val="28"/>
          <w:lang w:val="en-US"/>
        </w:rPr>
        <w:object w:dxaOrig="180" w:dyaOrig="380">
          <v:shape id="_x0000_i1035" type="#_x0000_t75" style="width:7.5pt;height:22.05pt" o:ole="">
            <v:imagedata r:id="rId5" o:title=""/>
          </v:shape>
          <o:OLEObject Type="Embed" ProgID="Equation.3" ShapeID="_x0000_i1035" DrawAspect="Content" ObjectID="_1794919506" r:id="rId17"/>
        </w:object>
      </w:r>
      <w:r w:rsidRPr="00DC148E">
        <w:rPr>
          <w:rFonts w:ascii="Palatino Linotype" w:hAnsi="Palatino Linotype"/>
          <w:spacing w:val="-2"/>
          <w:sz w:val="28"/>
          <w:szCs w:val="28"/>
        </w:rPr>
        <w:t>=</w:t>
      </w:r>
      <w:r w:rsidRPr="00DC148E">
        <w:rPr>
          <w:rFonts w:ascii="Palatino Linotype" w:hAnsi="Palatino Linotype"/>
          <w:spacing w:val="-2"/>
          <w:position w:val="-14"/>
          <w:sz w:val="28"/>
          <w:szCs w:val="28"/>
          <w:lang w:val="en-US"/>
        </w:rPr>
        <w:object w:dxaOrig="1200" w:dyaOrig="400">
          <v:shape id="_x0000_i1036" type="#_x0000_t75" style="width:57.5pt;height:22.05pt" o:ole="">
            <v:imagedata r:id="rId7" o:title=""/>
          </v:shape>
          <o:OLEObject Type="Embed" ProgID="Equation.3" ShapeID="_x0000_i1036" DrawAspect="Content" ObjectID="_1794919507" r:id="rId18"/>
        </w:object>
      </w:r>
      <w:r w:rsidRPr="00DC148E">
        <w:rPr>
          <w:rFonts w:ascii="Palatino Linotype" w:hAnsi="Palatino Linotype"/>
          <w:spacing w:val="-2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-2"/>
          <w:sz w:val="28"/>
          <w:szCs w:val="28"/>
          <w:lang w:val="en-US"/>
        </w:rPr>
        <w:t>M</w:t>
      </w:r>
      <w:r w:rsidRPr="00DC148E">
        <w:rPr>
          <w:rFonts w:ascii="Palatino Linotype" w:hAnsi="Palatino Linotype"/>
          <w:spacing w:val="-2"/>
          <w:position w:val="-12"/>
          <w:sz w:val="28"/>
          <w:szCs w:val="28"/>
          <w:lang w:val="en-US"/>
        </w:rPr>
        <w:object w:dxaOrig="180" w:dyaOrig="380">
          <v:shape id="_x0000_i1037" type="#_x0000_t75" style="width:7.5pt;height:22.05pt" o:ole="">
            <v:imagedata r:id="rId5" o:title=""/>
          </v:shape>
          <o:OLEObject Type="Embed" ProgID="Equation.3" ShapeID="_x0000_i1037" DrawAspect="Content" ObjectID="_1794919508" r:id="rId19"/>
        </w:object>
      </w:r>
      <w:r w:rsidRPr="00DC148E">
        <w:rPr>
          <w:rFonts w:ascii="Palatino Linotype" w:hAnsi="Palatino Linotype"/>
          <w:spacing w:val="-2"/>
          <w:sz w:val="28"/>
          <w:szCs w:val="28"/>
        </w:rPr>
        <w:t>=</w:t>
      </w:r>
      <w:r w:rsidRPr="00DC148E">
        <w:rPr>
          <w:rFonts w:ascii="Palatino Linotype" w:hAnsi="Palatino Linotype"/>
          <w:spacing w:val="-2"/>
          <w:position w:val="-14"/>
          <w:sz w:val="28"/>
          <w:szCs w:val="28"/>
          <w:lang w:val="en-US"/>
        </w:rPr>
        <w:object w:dxaOrig="1200" w:dyaOrig="400">
          <v:shape id="_x0000_i1038" type="#_x0000_t75" style="width:57.5pt;height:22.05pt" o:ole="">
            <v:imagedata r:id="rId7" o:title=""/>
          </v:shape>
          <o:OLEObject Type="Embed" ProgID="Equation.3" ShapeID="_x0000_i1038" DrawAspect="Content" ObjectID="_1794919509" r:id="rId20"/>
        </w:object>
      </w:r>
      <w:r w:rsidRPr="00DC148E">
        <w:rPr>
          <w:rFonts w:ascii="Palatino Linotype" w:hAnsi="Palatino Linotype"/>
          <w:spacing w:val="-2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2"/>
          <w:sz w:val="28"/>
          <w:szCs w:val="28"/>
          <w:lang w:val="en-US"/>
        </w:rPr>
        <w:t>L</w:t>
      </w:r>
      <w:r w:rsidRPr="00DC148E">
        <w:rPr>
          <w:rFonts w:ascii="Palatino Linotype" w:hAnsi="Palatino Linotype"/>
          <w:spacing w:val="-2"/>
          <w:position w:val="-12"/>
          <w:sz w:val="28"/>
          <w:szCs w:val="28"/>
          <w:lang w:val="en-US"/>
        </w:rPr>
        <w:object w:dxaOrig="180" w:dyaOrig="380">
          <v:shape id="_x0000_i1039" type="#_x0000_t75" style="width:7.5pt;height:22.05pt" o:ole="">
            <v:imagedata r:id="rId5" o:title=""/>
          </v:shape>
          <o:OLEObject Type="Embed" ProgID="Equation.3" ShapeID="_x0000_i1039" DrawAspect="Content" ObjectID="_1794919510" r:id="rId21"/>
        </w:object>
      </w:r>
      <w:r w:rsidRPr="00DC148E">
        <w:rPr>
          <w:rFonts w:ascii="Palatino Linotype" w:hAnsi="Palatino Linotype"/>
          <w:spacing w:val="-2"/>
          <w:sz w:val="28"/>
          <w:szCs w:val="28"/>
        </w:rPr>
        <w:t>=</w:t>
      </w:r>
      <w:r w:rsidRPr="00DC148E">
        <w:rPr>
          <w:rFonts w:ascii="Palatino Linotype" w:hAnsi="Palatino Linotype"/>
          <w:spacing w:val="-2"/>
          <w:position w:val="-14"/>
          <w:sz w:val="28"/>
          <w:szCs w:val="28"/>
          <w:lang w:val="en-US"/>
        </w:rPr>
        <w:object w:dxaOrig="1200" w:dyaOrig="400">
          <v:shape id="_x0000_i1040" type="#_x0000_t75" style="width:57.5pt;height:22.05pt" o:ole="">
            <v:imagedata r:id="rId7" o:title=""/>
          </v:shape>
          <o:OLEObject Type="Embed" ProgID="Equation.3" ShapeID="_x0000_i1040" DrawAspect="Content" ObjectID="_1794919511" r:id="rId22"/>
        </w:object>
      </w:r>
      <w:r w:rsidRPr="00DC148E">
        <w:rPr>
          <w:rFonts w:ascii="Palatino Linotype" w:hAnsi="Palatino Linotype"/>
          <w:spacing w:val="-2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>$E) все формулы неверны;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2"/>
          <w:sz w:val="28"/>
          <w:szCs w:val="28"/>
        </w:rPr>
      </w:pPr>
      <w:r>
        <w:rPr>
          <w:rFonts w:ascii="Palatino Linotype" w:hAnsi="Palatino Linotype"/>
          <w:spacing w:val="-2"/>
          <w:sz w:val="28"/>
          <w:szCs w:val="28"/>
        </w:rPr>
        <w:t>@221</w:t>
      </w:r>
      <w:r w:rsidR="001A3DE4" w:rsidRPr="00DC148E">
        <w:rPr>
          <w:rFonts w:ascii="Palatino Linotype" w:hAnsi="Palatino Linotype"/>
          <w:spacing w:val="-2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2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-8"/>
          <w:sz w:val="28"/>
          <w:szCs w:val="28"/>
        </w:rPr>
      </w:pPr>
      <w:r w:rsidRPr="00DC148E">
        <w:rPr>
          <w:rFonts w:ascii="Palatino Linotype" w:hAnsi="Palatino Linotype"/>
          <w:spacing w:val="-8"/>
          <w:sz w:val="28"/>
          <w:szCs w:val="28"/>
        </w:rPr>
        <w:t xml:space="preserve">Под </w:t>
      </w:r>
      <w:r w:rsidRPr="00DC148E">
        <w:rPr>
          <w:rFonts w:ascii="Palatino Linotype" w:hAnsi="Palatino Linotype"/>
          <w:iCs/>
          <w:spacing w:val="-8"/>
          <w:sz w:val="28"/>
          <w:szCs w:val="28"/>
        </w:rPr>
        <w:t>природоохранной деятельностью понимается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iCs/>
          <w:spacing w:val="-8"/>
          <w:sz w:val="28"/>
          <w:szCs w:val="28"/>
        </w:rPr>
      </w:pPr>
      <w:r w:rsidRPr="00DC148E">
        <w:rPr>
          <w:rFonts w:ascii="Palatino Linotype" w:hAnsi="Palatino Linotype"/>
          <w:iCs/>
          <w:spacing w:val="-8"/>
          <w:sz w:val="28"/>
          <w:szCs w:val="28"/>
        </w:rPr>
        <w:t>$A) все ответы верны;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8"/>
          <w:sz w:val="28"/>
          <w:szCs w:val="28"/>
        </w:rPr>
      </w:pPr>
      <w:r w:rsidRPr="00DC148E">
        <w:rPr>
          <w:rFonts w:ascii="Palatino Linotype" w:hAnsi="Palatino Linotype"/>
          <w:iCs/>
          <w:spacing w:val="-8"/>
          <w:sz w:val="28"/>
          <w:szCs w:val="28"/>
        </w:rPr>
        <w:lastRenderedPageBreak/>
        <w:t xml:space="preserve">$B) </w:t>
      </w:r>
      <w:r w:rsidRPr="00DC148E">
        <w:rPr>
          <w:rFonts w:ascii="Palatino Linotype" w:hAnsi="Palatino Linotype"/>
          <w:spacing w:val="-8"/>
          <w:sz w:val="28"/>
          <w:szCs w:val="28"/>
        </w:rPr>
        <w:t>комплекс целе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  <w:t>вых мер по предотвращению ущерба окружающей природной среде;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8"/>
          <w:sz w:val="28"/>
          <w:szCs w:val="28"/>
        </w:rPr>
        <w:t xml:space="preserve">$C) комплекс целевых мер по </w:t>
      </w:r>
      <w:r w:rsidRPr="00DC148E">
        <w:rPr>
          <w:rFonts w:ascii="Palatino Linotype" w:hAnsi="Palatino Linotype"/>
          <w:spacing w:val="-5"/>
          <w:sz w:val="28"/>
          <w:szCs w:val="28"/>
        </w:rPr>
        <w:t>ликвидации последствий нанесенного ранее ущерба окружающей природной среде;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$D) управление и контроль в области охраны окружающей среды;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просветительская работа и образование в области охраны окружающей среды;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@222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Биосферный вид мониторинга – это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6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2"/>
          <w:sz w:val="28"/>
          <w:szCs w:val="28"/>
        </w:rPr>
        <w:t>слежение за общемировыми процес</w:t>
      </w:r>
      <w:r w:rsidRPr="00DC148E">
        <w:rPr>
          <w:rFonts w:ascii="Palatino Linotype" w:hAnsi="Palatino Linotype"/>
          <w:spacing w:val="2"/>
          <w:sz w:val="28"/>
          <w:szCs w:val="28"/>
        </w:rPr>
        <w:softHyphen/>
      </w:r>
      <w:r w:rsidRPr="00DC148E">
        <w:rPr>
          <w:rFonts w:ascii="Palatino Linotype" w:hAnsi="Palatino Linotype"/>
          <w:spacing w:val="7"/>
          <w:sz w:val="28"/>
          <w:szCs w:val="28"/>
        </w:rPr>
        <w:t>сами и явлениями в биосфере Земли и предупреждение о возникаю</w:t>
      </w:r>
      <w:r w:rsidRPr="00DC148E">
        <w:rPr>
          <w:rFonts w:ascii="Palatino Linotype" w:hAnsi="Palatino Linotype"/>
          <w:spacing w:val="7"/>
          <w:sz w:val="28"/>
          <w:szCs w:val="28"/>
        </w:rPr>
        <w:softHyphen/>
      </w:r>
      <w:r w:rsidRPr="00DC148E">
        <w:rPr>
          <w:rFonts w:ascii="Palatino Linotype" w:hAnsi="Palatino Linotype"/>
          <w:spacing w:val="6"/>
          <w:sz w:val="28"/>
          <w:szCs w:val="28"/>
        </w:rPr>
        <w:t>щих экстремальных ситуациях;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6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-8"/>
          <w:sz w:val="28"/>
          <w:szCs w:val="28"/>
        </w:rPr>
        <w:t xml:space="preserve">комплекс целевых мер по </w:t>
      </w:r>
      <w:r w:rsidRPr="00DC148E">
        <w:rPr>
          <w:rFonts w:ascii="Palatino Linotype" w:hAnsi="Palatino Linotype"/>
          <w:spacing w:val="-5"/>
          <w:sz w:val="28"/>
          <w:szCs w:val="28"/>
        </w:rPr>
        <w:t>ликвидации последствий нанесенного ранее ущерба окружающей природной среде;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$C) управление и контроль в области охраны окружающей среды;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8"/>
          <w:sz w:val="28"/>
          <w:szCs w:val="28"/>
        </w:rPr>
        <w:t>затраты на уменьшение или компенсацию эколо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4"/>
          <w:sz w:val="28"/>
          <w:szCs w:val="28"/>
        </w:rPr>
        <w:t>гического ущерба;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$E) все ответы верны;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@223</w:t>
      </w:r>
      <w:r w:rsidR="001A3DE4" w:rsidRPr="00DC148E">
        <w:rPr>
          <w:rFonts w:ascii="Palatino Linotype" w:hAnsi="Palatino Linotype"/>
          <w:spacing w:val="-4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4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10"/>
          <w:sz w:val="28"/>
          <w:szCs w:val="28"/>
        </w:rPr>
      </w:pPr>
      <w:r w:rsidRPr="00DC148E">
        <w:rPr>
          <w:rFonts w:ascii="Palatino Linotype" w:hAnsi="Palatino Linotype"/>
          <w:iCs/>
          <w:spacing w:val="-10"/>
          <w:sz w:val="28"/>
          <w:szCs w:val="28"/>
        </w:rPr>
        <w:t xml:space="preserve">Заболеваемость населения </w:t>
      </w:r>
      <w:r w:rsidRPr="00DC148E">
        <w:rPr>
          <w:rFonts w:ascii="Palatino Linotype" w:hAnsi="Palatino Linotype"/>
          <w:spacing w:val="-10"/>
          <w:sz w:val="28"/>
          <w:szCs w:val="28"/>
        </w:rPr>
        <w:t>— это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10"/>
          <w:sz w:val="28"/>
          <w:szCs w:val="28"/>
        </w:rPr>
        <w:t>$A) объективное массовое явление воз</w:t>
      </w:r>
      <w:r w:rsidRPr="00DC148E">
        <w:rPr>
          <w:rFonts w:ascii="Palatino Linotype" w:hAnsi="Palatino Linotype"/>
          <w:spacing w:val="-8"/>
          <w:sz w:val="28"/>
          <w:szCs w:val="28"/>
        </w:rPr>
        <w:t xml:space="preserve">никновения и распространения патологии среди населения в результат </w:t>
      </w:r>
      <w:r w:rsidRPr="00DC148E">
        <w:rPr>
          <w:rFonts w:ascii="Palatino Linotype" w:hAnsi="Palatino Linotype"/>
          <w:spacing w:val="-9"/>
          <w:sz w:val="28"/>
          <w:szCs w:val="28"/>
        </w:rPr>
        <w:t>взаимодействия людей с окружающей средой, проявляющееся в различ</w:t>
      </w:r>
      <w:r w:rsidRPr="00DC148E">
        <w:rPr>
          <w:rFonts w:ascii="Palatino Linotype" w:hAnsi="Palatino Linotype"/>
          <w:spacing w:val="-5"/>
          <w:sz w:val="28"/>
          <w:szCs w:val="28"/>
        </w:rPr>
        <w:t>ных формах и конкретных условиях существования общества;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$B) управление и контроль в области охраны окружающей среды;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-8"/>
          <w:sz w:val="28"/>
          <w:szCs w:val="28"/>
        </w:rPr>
        <w:t xml:space="preserve">комплекс целевых мер по </w:t>
      </w:r>
      <w:r w:rsidRPr="00DC148E">
        <w:rPr>
          <w:rFonts w:ascii="Palatino Linotype" w:hAnsi="Palatino Linotype"/>
          <w:spacing w:val="-5"/>
          <w:sz w:val="28"/>
          <w:szCs w:val="28"/>
        </w:rPr>
        <w:t>ликвидации последствий нанесенного ранее ущерба окружающей природной среде;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$D) просветительская работа и образование в области охраны окружающей среды;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все ответы неверны;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@224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Человек является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pacing w:val="-5"/>
          <w:sz w:val="28"/>
          <w:szCs w:val="28"/>
        </w:rPr>
        <w:t>консументом</w:t>
      </w:r>
      <w:proofErr w:type="spellEnd"/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$B) продуцентом;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$C) </w:t>
      </w:r>
      <w:proofErr w:type="spellStart"/>
      <w:r w:rsidRPr="00DC148E">
        <w:rPr>
          <w:rFonts w:ascii="Palatino Linotype" w:hAnsi="Palatino Linotype"/>
          <w:spacing w:val="-5"/>
          <w:sz w:val="28"/>
          <w:szCs w:val="28"/>
        </w:rPr>
        <w:t>редуцентом</w:t>
      </w:r>
      <w:proofErr w:type="spellEnd"/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$D) </w:t>
      </w:r>
      <w:proofErr w:type="spellStart"/>
      <w:r w:rsidRPr="00DC148E">
        <w:rPr>
          <w:rFonts w:ascii="Palatino Linotype" w:hAnsi="Palatino Linotype"/>
          <w:spacing w:val="-5"/>
          <w:sz w:val="28"/>
          <w:szCs w:val="28"/>
        </w:rPr>
        <w:t>микропродуцентом</w:t>
      </w:r>
      <w:proofErr w:type="spellEnd"/>
      <w:r w:rsidRPr="00DC148E">
        <w:rPr>
          <w:rFonts w:ascii="Palatino Linotype" w:hAnsi="Palatino Linotype"/>
          <w:spacing w:val="-5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верны ответы;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@225</w:t>
      </w:r>
      <w:r w:rsidR="001A3DE4" w:rsidRPr="00DC148E">
        <w:rPr>
          <w:rFonts w:ascii="Palatino Linotype" w:hAnsi="Palatino Linotype"/>
          <w:spacing w:val="-5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5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lastRenderedPageBreak/>
        <w:t>Продукты, кото</w:t>
      </w:r>
      <w:r w:rsidRPr="00DC148E">
        <w:rPr>
          <w:rFonts w:ascii="Palatino Linotype" w:hAnsi="Palatino Linotype"/>
          <w:spacing w:val="-6"/>
          <w:sz w:val="28"/>
          <w:szCs w:val="28"/>
        </w:rPr>
        <w:softHyphen/>
        <w:t xml:space="preserve">рые являются биологически полноценными по содержанию основных </w:t>
      </w:r>
      <w:r w:rsidRPr="00DC148E">
        <w:rPr>
          <w:rFonts w:ascii="Palatino Linotype" w:hAnsi="Palatino Linotype"/>
          <w:spacing w:val="-5"/>
          <w:sz w:val="28"/>
          <w:szCs w:val="28"/>
        </w:rPr>
        <w:t>соединений, необходимых для нормальной жизнедеятельности чело</w:t>
      </w:r>
      <w:r w:rsidRPr="00DC148E">
        <w:rPr>
          <w:rFonts w:ascii="Palatino Linotype" w:hAnsi="Palatino Linotype"/>
          <w:spacing w:val="-5"/>
          <w:sz w:val="28"/>
          <w:szCs w:val="28"/>
        </w:rPr>
        <w:softHyphen/>
      </w:r>
      <w:r w:rsidRPr="00DC148E">
        <w:rPr>
          <w:rFonts w:ascii="Palatino Linotype" w:hAnsi="Palatino Linotype"/>
          <w:spacing w:val="-6"/>
          <w:sz w:val="28"/>
          <w:szCs w:val="28"/>
        </w:rPr>
        <w:t>века называются?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>$A) экологически чистые продукты;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>$B) экологически грязные продукты;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>$C) протеиновые продукты;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>$D) продукты ГМО;</w:t>
      </w:r>
    </w:p>
    <w:p w:rsidR="00224592" w:rsidRPr="00DC148E" w:rsidRDefault="00224592" w:rsidP="000801FE">
      <w:pPr>
        <w:shd w:val="clear" w:color="auto" w:fill="FFFFFF"/>
        <w:spacing w:after="0" w:line="240" w:lineRule="auto"/>
        <w:ind w:right="-360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>$E) все ответы верны;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@226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proofErr w:type="spellStart"/>
      <w:r w:rsidRPr="00DC148E">
        <w:rPr>
          <w:rFonts w:ascii="Palatino Linotype" w:hAnsi="Palatino Linotype"/>
          <w:sz w:val="28"/>
          <w:szCs w:val="28"/>
        </w:rPr>
        <w:t>Импакатный</w:t>
      </w:r>
      <w:proofErr w:type="spellEnd"/>
      <w:r w:rsidRPr="00DC148E">
        <w:rPr>
          <w:rFonts w:ascii="Palatino Linotype" w:hAnsi="Palatino Linotype"/>
          <w:sz w:val="28"/>
          <w:szCs w:val="28"/>
        </w:rPr>
        <w:t xml:space="preserve"> мониторинг – это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8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5"/>
          <w:sz w:val="28"/>
          <w:szCs w:val="28"/>
        </w:rPr>
        <w:t>слежение за природными процессами и явления</w:t>
      </w:r>
      <w:r w:rsidRPr="00DC148E">
        <w:rPr>
          <w:rFonts w:ascii="Palatino Linotype" w:hAnsi="Palatino Linotype"/>
          <w:spacing w:val="5"/>
          <w:sz w:val="28"/>
          <w:szCs w:val="28"/>
        </w:rPr>
        <w:softHyphen/>
      </w:r>
      <w:r w:rsidRPr="00DC148E">
        <w:rPr>
          <w:rFonts w:ascii="Palatino Linotype" w:hAnsi="Palatino Linotype"/>
          <w:spacing w:val="4"/>
          <w:sz w:val="28"/>
          <w:szCs w:val="28"/>
        </w:rPr>
        <w:t xml:space="preserve">ми, а также за их изменениями под влиянием антропогенных факторов </w:t>
      </w:r>
      <w:r w:rsidRPr="00DC148E">
        <w:rPr>
          <w:rFonts w:ascii="Palatino Linotype" w:hAnsi="Palatino Linotype"/>
          <w:spacing w:val="8"/>
          <w:sz w:val="28"/>
          <w:szCs w:val="28"/>
        </w:rPr>
        <w:t>в особо опасных для состояния природной среды зонах и точках;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4"/>
          <w:sz w:val="28"/>
          <w:szCs w:val="28"/>
        </w:rPr>
      </w:pPr>
      <w:r w:rsidRPr="00DC148E">
        <w:rPr>
          <w:rFonts w:ascii="Palatino Linotype" w:hAnsi="Palatino Linotype"/>
          <w:spacing w:val="8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2"/>
          <w:sz w:val="28"/>
          <w:szCs w:val="28"/>
        </w:rPr>
        <w:t xml:space="preserve">обеспечении </w:t>
      </w:r>
      <w:r w:rsidRPr="00DC148E">
        <w:rPr>
          <w:rFonts w:ascii="Palatino Linotype" w:hAnsi="Palatino Linotype"/>
          <w:spacing w:val="4"/>
          <w:sz w:val="28"/>
          <w:szCs w:val="28"/>
        </w:rPr>
        <w:t>системы управления экологической безопасностью своевременной и достоверной информацией;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4"/>
          <w:sz w:val="28"/>
          <w:szCs w:val="28"/>
        </w:rPr>
      </w:pPr>
      <w:r w:rsidRPr="00DC148E">
        <w:rPr>
          <w:rFonts w:ascii="Palatino Linotype" w:hAnsi="Palatino Linotype"/>
          <w:spacing w:val="4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5"/>
          <w:sz w:val="28"/>
          <w:szCs w:val="28"/>
        </w:rPr>
        <w:t>условия среды обита</w:t>
      </w:r>
      <w:r w:rsidRPr="00DC148E">
        <w:rPr>
          <w:rFonts w:ascii="Palatino Linotype" w:hAnsi="Palatino Linotype"/>
          <w:spacing w:val="5"/>
          <w:sz w:val="28"/>
          <w:szCs w:val="28"/>
        </w:rPr>
        <w:softHyphen/>
      </w:r>
      <w:r w:rsidRPr="00DC148E">
        <w:rPr>
          <w:rFonts w:ascii="Palatino Linotype" w:hAnsi="Palatino Linotype"/>
          <w:spacing w:val="4"/>
          <w:sz w:val="28"/>
          <w:szCs w:val="28"/>
        </w:rPr>
        <w:t>ния человека и биологических объектов;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4"/>
          <w:sz w:val="28"/>
          <w:szCs w:val="28"/>
        </w:rPr>
      </w:pPr>
      <w:r w:rsidRPr="00DC148E">
        <w:rPr>
          <w:rFonts w:ascii="Palatino Linotype" w:hAnsi="Palatino Linotype"/>
          <w:spacing w:val="4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z w:val="28"/>
          <w:szCs w:val="28"/>
        </w:rPr>
        <w:t>слежение за биологическими объектами, монито</w:t>
      </w:r>
      <w:r w:rsidRPr="00DC148E">
        <w:rPr>
          <w:rFonts w:ascii="Palatino Linotype" w:hAnsi="Palatino Linotype"/>
          <w:sz w:val="28"/>
          <w:szCs w:val="28"/>
        </w:rPr>
        <w:softHyphen/>
      </w:r>
      <w:r w:rsidRPr="00DC148E">
        <w:rPr>
          <w:rFonts w:ascii="Palatino Linotype" w:hAnsi="Palatino Linotype"/>
          <w:spacing w:val="4"/>
          <w:sz w:val="28"/>
          <w:szCs w:val="28"/>
        </w:rPr>
        <w:t>ринг с помощью биоиндикаторов;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4"/>
          <w:sz w:val="28"/>
          <w:szCs w:val="28"/>
        </w:rPr>
      </w:pPr>
      <w:r w:rsidRPr="00DC148E">
        <w:rPr>
          <w:rFonts w:ascii="Palatino Linotype" w:hAnsi="Palatino Linotype"/>
          <w:spacing w:val="4"/>
          <w:sz w:val="28"/>
          <w:szCs w:val="28"/>
        </w:rPr>
        <w:t>$E) все ответы неверны;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4"/>
          <w:sz w:val="28"/>
          <w:szCs w:val="28"/>
        </w:rPr>
      </w:pPr>
      <w:r>
        <w:rPr>
          <w:rFonts w:ascii="Palatino Linotype" w:hAnsi="Palatino Linotype"/>
          <w:spacing w:val="4"/>
          <w:sz w:val="28"/>
          <w:szCs w:val="28"/>
        </w:rPr>
        <w:t>@227</w:t>
      </w:r>
      <w:r w:rsidR="001A3DE4" w:rsidRPr="00DC148E">
        <w:rPr>
          <w:rFonts w:ascii="Palatino Linotype" w:hAnsi="Palatino Linotype"/>
          <w:spacing w:val="4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4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Существуют следующие типы воспроизводства естественного плодородия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$A) верны ответы;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$B) простое;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$C) расширенное;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$D) полное;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$E) сложное;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@228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Глобальный мониторинг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$A) предусматривает</w:t>
      </w:r>
      <w:r w:rsidRPr="00DC148E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слежение за общемировыми процессами и осуществления прогноза возможных изменений;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$B) охватывает отдельные регионы, в пределах которых наблюдаются процессы и явления, отличающиеся по природному характеру или по антропогенным воздействиям;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$C) обеспечивает слежение за состоянием природных систем;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$D) обеспечивает наблюдение в особо опасных зонах и местах;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$E) все ответы верны;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@229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lastRenderedPageBreak/>
        <w:t>Понятие биоценоз включает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$A) как биотическую, так и абиотическую среду;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$B) как биотическую, так и антропогенную среду;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$C) только абиотическую среду;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$D) только биотическую среду;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$E) только антропогенную среду;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@230</w:t>
      </w:r>
      <w:r w:rsidR="001A3DE4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Ключевым понятием устойчивого типа эколого-экономического развития является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$A) качественны показатели роста;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$B) количественные показатели роста;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$C) процентные показатели роста;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$D) абсолютные показатели роста;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$E) приращение показателя роста;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@231</w:t>
      </w:r>
      <w:r w:rsidR="001A3DE4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.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iCs/>
          <w:sz w:val="28"/>
          <w:szCs w:val="28"/>
        </w:rPr>
        <w:t xml:space="preserve">Мониторингом окружающей среды </w:t>
      </w:r>
      <w:r w:rsidRPr="00DC148E">
        <w:rPr>
          <w:rFonts w:ascii="Palatino Linotype" w:hAnsi="Palatino Linotype"/>
          <w:sz w:val="28"/>
          <w:szCs w:val="28"/>
        </w:rPr>
        <w:t>называют…?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7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z w:val="28"/>
          <w:szCs w:val="28"/>
        </w:rPr>
        <w:t>регулярныеъ</w:t>
      </w:r>
      <w:proofErr w:type="spellEnd"/>
      <w:r w:rsidRPr="00DC148E">
        <w:rPr>
          <w:rFonts w:ascii="Palatino Linotype" w:hAnsi="Palatino Linotype"/>
          <w:sz w:val="28"/>
          <w:szCs w:val="28"/>
        </w:rPr>
        <w:t>, выполня</w:t>
      </w:r>
      <w:r w:rsidRPr="00DC148E">
        <w:rPr>
          <w:rFonts w:ascii="Palatino Linotype" w:hAnsi="Palatino Linotype"/>
          <w:sz w:val="28"/>
          <w:szCs w:val="28"/>
        </w:rPr>
        <w:softHyphen/>
      </w:r>
      <w:r w:rsidRPr="00DC148E">
        <w:rPr>
          <w:rFonts w:ascii="Palatino Linotype" w:hAnsi="Palatino Linotype"/>
          <w:spacing w:val="4"/>
          <w:sz w:val="28"/>
          <w:szCs w:val="28"/>
        </w:rPr>
        <w:t>емые по заданной программе наблюдения и контроль за состоянием природной среды, природных ресурсов, позволяющие оценить их со</w:t>
      </w:r>
      <w:r w:rsidRPr="00DC148E">
        <w:rPr>
          <w:rFonts w:ascii="Palatino Linotype" w:hAnsi="Palatino Linotype"/>
          <w:spacing w:val="4"/>
          <w:sz w:val="28"/>
          <w:szCs w:val="28"/>
        </w:rPr>
        <w:softHyphen/>
        <w:t>стояние, а также характеризовать процессы, происходящие под влия</w:t>
      </w:r>
      <w:r w:rsidRPr="00DC148E">
        <w:rPr>
          <w:rFonts w:ascii="Palatino Linotype" w:hAnsi="Palatino Linotype"/>
          <w:spacing w:val="4"/>
          <w:sz w:val="28"/>
          <w:szCs w:val="28"/>
        </w:rPr>
        <w:softHyphen/>
      </w:r>
      <w:r w:rsidRPr="00DC148E">
        <w:rPr>
          <w:rFonts w:ascii="Palatino Linotype" w:hAnsi="Palatino Linotype"/>
          <w:spacing w:val="7"/>
          <w:sz w:val="28"/>
          <w:szCs w:val="28"/>
        </w:rPr>
        <w:t>нием антропогенной деятельности;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7"/>
          <w:sz w:val="28"/>
          <w:szCs w:val="28"/>
        </w:rPr>
      </w:pPr>
      <w:r w:rsidRPr="00DC148E">
        <w:rPr>
          <w:rFonts w:ascii="Palatino Linotype" w:hAnsi="Palatino Linotype"/>
          <w:spacing w:val="7"/>
          <w:sz w:val="28"/>
          <w:szCs w:val="28"/>
        </w:rPr>
        <w:t>$B) бездействие по отношению к окружающей среде;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3"/>
          <w:sz w:val="28"/>
          <w:szCs w:val="28"/>
        </w:rPr>
      </w:pPr>
      <w:r w:rsidRPr="00DC148E">
        <w:rPr>
          <w:rFonts w:ascii="Palatino Linotype" w:hAnsi="Palatino Linotype"/>
          <w:spacing w:val="7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6"/>
          <w:sz w:val="28"/>
          <w:szCs w:val="28"/>
        </w:rPr>
        <w:t xml:space="preserve">получение объективной информации о состоянии окружающей </w:t>
      </w:r>
      <w:r w:rsidRPr="00DC148E">
        <w:rPr>
          <w:rFonts w:ascii="Palatino Linotype" w:hAnsi="Palatino Linotype"/>
          <w:spacing w:val="3"/>
          <w:sz w:val="28"/>
          <w:szCs w:val="28"/>
        </w:rPr>
        <w:t>природной среды;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3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5"/>
          <w:sz w:val="28"/>
          <w:szCs w:val="28"/>
        </w:rPr>
        <w:t>влияние предполагаемой дея</w:t>
      </w:r>
      <w:r w:rsidRPr="00DC148E">
        <w:rPr>
          <w:rFonts w:ascii="Palatino Linotype" w:hAnsi="Palatino Linotype"/>
          <w:spacing w:val="-5"/>
          <w:sz w:val="28"/>
          <w:szCs w:val="28"/>
        </w:rPr>
        <w:softHyphen/>
        <w:t>тельности на качество вод, воздуха, почвенного покрова;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>$E) такой термин не существует;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>
        <w:rPr>
          <w:rFonts w:ascii="Palatino Linotype" w:hAnsi="Palatino Linotype"/>
          <w:spacing w:val="-5"/>
          <w:sz w:val="28"/>
          <w:szCs w:val="28"/>
        </w:rPr>
        <w:t>@232</w:t>
      </w:r>
      <w:r w:rsidR="001A3DE4" w:rsidRPr="00DC148E">
        <w:rPr>
          <w:rFonts w:ascii="Palatino Linotype" w:hAnsi="Palatino Linotype"/>
          <w:spacing w:val="-5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5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Экологические последствия порождают ряд негативных последствий…?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$A)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верны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ответы;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$B) демографические;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$C) политические;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$D) экономические;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$E) военные;</w:t>
      </w:r>
    </w:p>
    <w:p w:rsidR="0048606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@233</w:t>
      </w:r>
      <w:r w:rsidR="001A3DE4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Рациональная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природоёмкость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определяется по формуле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$A) все ответы неверны;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lastRenderedPageBreak/>
        <w:t xml:space="preserve">$B)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er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=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Nr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–</w:t>
      </w: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V</w:t>
      </w: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 xml:space="preserve">$C)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er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 xml:space="preserve"> =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Nr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 xml:space="preserve"> + V;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 xml:space="preserve">$D)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er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 xml:space="preserve"> =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Nr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 xml:space="preserve"> * V;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$E)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er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=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Nr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+2</w:t>
      </w: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  <w:lang w:val="en-US"/>
        </w:rPr>
        <w:t>V</w:t>
      </w: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486064" w:rsidRPr="00DC148E" w:rsidRDefault="00A969B3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@234</w:t>
      </w:r>
      <w:r w:rsidR="001A3DE4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Естественное плодородие – это.?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$A)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результат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протекающих в течении многих тысяч лет </w:t>
      </w:r>
      <w:proofErr w:type="spellStart"/>
      <w:proofErr w:type="gram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геологических,климатических</w:t>
      </w:r>
      <w:proofErr w:type="spellEnd"/>
      <w:proofErr w:type="gram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и почвообразовательных процессов;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$B) дополнительное плодородие, созданное и зависящее от человека;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$C) совокупность всех видов плодородия;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$D) сбор плодов от всех собственных земель;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$E) данный вид плодородия не существует;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@235</w:t>
      </w:r>
      <w:r w:rsidR="001A3DE4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Эффективность – это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$A)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отношение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выгоды к величине предварительно совершенных затрат;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$B) величина какой-либо выгоды;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$C) отношение предварительно совершенных затрат к величине выгоды;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$D) разница между выгодой и величиной предварительно совершенных затрат;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$E) все ответы верны;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@236</w:t>
      </w:r>
      <w:r w:rsidR="001A3DE4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Информационное обеспечение управления — это…?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pacing w:val="-4"/>
          <w:sz w:val="28"/>
          <w:szCs w:val="28"/>
        </w:rPr>
        <w:t>совокупность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spacing w:val="-4"/>
          <w:sz w:val="28"/>
          <w:szCs w:val="28"/>
        </w:rPr>
        <w:t xml:space="preserve"> </w:t>
      </w:r>
      <w:r w:rsidRPr="00DC148E">
        <w:rPr>
          <w:rFonts w:ascii="Palatino Linotype" w:hAnsi="Palatino Linotype"/>
          <w:spacing w:val="-5"/>
          <w:sz w:val="28"/>
          <w:szCs w:val="28"/>
        </w:rPr>
        <w:t xml:space="preserve">информации, главным образом о природных ресурсах, природных </w:t>
      </w:r>
      <w:r w:rsidRPr="00DC148E">
        <w:rPr>
          <w:rFonts w:ascii="Palatino Linotype" w:hAnsi="Palatino Linotype"/>
          <w:spacing w:val="-6"/>
          <w:sz w:val="28"/>
          <w:szCs w:val="28"/>
        </w:rPr>
        <w:t xml:space="preserve">условиях, а также о деятельности </w:t>
      </w:r>
      <w:proofErr w:type="spellStart"/>
      <w:r w:rsidRPr="00DC148E">
        <w:rPr>
          <w:rFonts w:ascii="Palatino Linotype" w:hAnsi="Palatino Linotype"/>
          <w:spacing w:val="-6"/>
          <w:sz w:val="28"/>
          <w:szCs w:val="28"/>
        </w:rPr>
        <w:t>природопользователей</w:t>
      </w:r>
      <w:proofErr w:type="spellEnd"/>
      <w:r w:rsidRPr="00DC148E">
        <w:rPr>
          <w:rFonts w:ascii="Palatino Linotype" w:hAnsi="Palatino Linotype"/>
          <w:spacing w:val="-6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-5"/>
          <w:sz w:val="28"/>
          <w:szCs w:val="28"/>
        </w:rPr>
        <w:t>создание единой системы кадастрового учета;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-2"/>
          <w:sz w:val="28"/>
          <w:szCs w:val="28"/>
        </w:rPr>
        <w:t xml:space="preserve">масштаб воздействия и возможной потенциальной </w:t>
      </w:r>
      <w:r w:rsidRPr="00DC148E">
        <w:rPr>
          <w:rFonts w:ascii="Palatino Linotype" w:hAnsi="Palatino Linotype"/>
          <w:spacing w:val="-3"/>
          <w:sz w:val="28"/>
          <w:szCs w:val="28"/>
        </w:rPr>
        <w:t>угрозы окружающей среде в результате планируемой деятельности;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3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2"/>
          <w:sz w:val="28"/>
          <w:szCs w:val="28"/>
        </w:rPr>
        <w:t xml:space="preserve">возможные контрмеры по уменьшению вероятного </w:t>
      </w:r>
      <w:r w:rsidRPr="00DC148E">
        <w:rPr>
          <w:rFonts w:ascii="Palatino Linotype" w:hAnsi="Palatino Linotype"/>
          <w:spacing w:val="-4"/>
          <w:sz w:val="28"/>
          <w:szCs w:val="28"/>
        </w:rPr>
        <w:t>ущерба в результате предполагаемой деятельности;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$E) верны ответы;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@237</w:t>
      </w:r>
      <w:r w:rsidR="001A3DE4" w:rsidRPr="00DC148E">
        <w:rPr>
          <w:rFonts w:ascii="Palatino Linotype" w:hAnsi="Palatino Linotype"/>
          <w:spacing w:val="-4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4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Президентское сотрудничество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$A) </w:t>
      </w:r>
      <w:proofErr w:type="spellStart"/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данная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 форма международного сотрудничества не существует;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$B) ориентировано на координацию разработки и реализации экологических программ под эгидой ООН;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lastRenderedPageBreak/>
        <w:t>$C) предполагает единый подход к решению конкретных экологических проблем отдельных территорий и объектов;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$D) ориентирован на взаимный обмен информациями научного характера;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$E) направлен на улучшение отношений между президентами стран;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>
        <w:rPr>
          <w:rFonts w:ascii="Palatino Linotype" w:hAnsi="Palatino Linotype"/>
          <w:sz w:val="28"/>
          <w:szCs w:val="28"/>
          <w:shd w:val="clear" w:color="auto" w:fill="F7F7F7"/>
        </w:rPr>
        <w:t>@238</w:t>
      </w:r>
      <w:r w:rsidR="001A3DE4" w:rsidRPr="00DC148E">
        <w:rPr>
          <w:rFonts w:ascii="Palatino Linotype" w:hAnsi="Palatino Linotype"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К кризису, носящий </w:t>
      </w:r>
      <w:proofErr w:type="spellStart"/>
      <w:proofErr w:type="gram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взрывной,внезапный</w:t>
      </w:r>
      <w:proofErr w:type="spellEnd"/>
      <w:proofErr w:type="gram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характер относится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$A)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промышленные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катастрофы;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$B) эрозия почв;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$C) обезлесение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ир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$D) опустынивание территории;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$E) все ответы неверны;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@239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Наиболее полное определение понятия «среда обитания человека»?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$A)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это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совокупность абиотических и биотических условий его жизни как биологического организма;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$B) это совокупность условий жизни человека как биологического организма;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$C) это понятие включает помимо естественных условий жизни </w:t>
      </w:r>
      <w:proofErr w:type="spellStart"/>
      <w:proofErr w:type="gram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человека,материальные</w:t>
      </w:r>
      <w:proofErr w:type="spellEnd"/>
      <w:proofErr w:type="gram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объекты;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$D) это искусственное окружение людей, состоящее из технических компонентов;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$E) все ответы верны;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@240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Центральной проблемой концепции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экологизации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экономического роста и развития является проблема определения и разработки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$A)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допустимых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норм потребления природных ресурсов на единицу конечной продукции;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$B) норм предельно допустимых сбросов и выбросов;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$C) норм соотношения объема утилизируемых отходов к общему объему отходов;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$D) новых технологий производства;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$E) старых технологий производства;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@241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Для анализа примесей, содержащихся </w:t>
      </w:r>
      <w:proofErr w:type="gram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в атмосфере</w:t>
      </w:r>
      <w:proofErr w:type="gram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используется прибор …?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$A)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газоанализатор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$B) барометр;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lastRenderedPageBreak/>
        <w:t>$C) вольтметр;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$D) амперметр;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$E) секундомер;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@242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8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В настоящее время на Министерство природных ресурсов возло</w:t>
      </w:r>
      <w:r w:rsidRPr="00DC148E">
        <w:rPr>
          <w:rFonts w:ascii="Palatino Linotype" w:hAnsi="Palatino Linotype"/>
          <w:spacing w:val="-6"/>
          <w:sz w:val="28"/>
          <w:szCs w:val="28"/>
        </w:rPr>
        <w:softHyphen/>
      </w:r>
      <w:r w:rsidRPr="00DC148E">
        <w:rPr>
          <w:rFonts w:ascii="Palatino Linotype" w:hAnsi="Palatino Linotype"/>
          <w:spacing w:val="-8"/>
          <w:sz w:val="28"/>
          <w:szCs w:val="28"/>
        </w:rPr>
        <w:t>жено …?</w:t>
      </w:r>
    </w:p>
    <w:p w:rsidR="00224592" w:rsidRPr="00DC148E" w:rsidRDefault="00224592" w:rsidP="000801FE">
      <w:pPr>
        <w:shd w:val="clear" w:color="auto" w:fill="FFFFFF"/>
        <w:tabs>
          <w:tab w:val="left" w:pos="552"/>
        </w:tabs>
        <w:spacing w:after="0" w:line="240" w:lineRule="auto"/>
        <w:jc w:val="both"/>
        <w:rPr>
          <w:rFonts w:ascii="Palatino Linotype" w:hAnsi="Palatino Linotype"/>
          <w:spacing w:val="-8"/>
          <w:sz w:val="28"/>
          <w:szCs w:val="28"/>
        </w:rPr>
      </w:pPr>
      <w:r w:rsidRPr="00DC148E">
        <w:rPr>
          <w:rFonts w:ascii="Palatino Linotype" w:hAnsi="Palatino Linotype"/>
          <w:spacing w:val="-8"/>
          <w:sz w:val="28"/>
          <w:szCs w:val="28"/>
        </w:rPr>
        <w:t xml:space="preserve">$A) все ответы </w:t>
      </w:r>
      <w:proofErr w:type="spellStart"/>
      <w:r w:rsidRPr="00DC148E">
        <w:rPr>
          <w:rFonts w:ascii="Palatino Linotype" w:hAnsi="Palatino Linotype"/>
          <w:spacing w:val="-8"/>
          <w:sz w:val="28"/>
          <w:szCs w:val="28"/>
        </w:rPr>
        <w:t>верны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spacing w:val="-8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tabs>
          <w:tab w:val="left" w:pos="552"/>
        </w:tabs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8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-4"/>
          <w:sz w:val="28"/>
          <w:szCs w:val="28"/>
        </w:rPr>
        <w:t>ведение государственного лесного кадастра;</w:t>
      </w:r>
    </w:p>
    <w:p w:rsidR="00224592" w:rsidRPr="00DC148E" w:rsidRDefault="00224592" w:rsidP="000801FE">
      <w:pPr>
        <w:shd w:val="clear" w:color="auto" w:fill="FFFFFF"/>
        <w:tabs>
          <w:tab w:val="left" w:pos="552"/>
        </w:tabs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-3"/>
          <w:sz w:val="28"/>
          <w:szCs w:val="28"/>
        </w:rPr>
        <w:t>мониторинг лесов;</w:t>
      </w:r>
    </w:p>
    <w:p w:rsidR="00224592" w:rsidRPr="00DC148E" w:rsidRDefault="00224592" w:rsidP="000801FE">
      <w:pPr>
        <w:shd w:val="clear" w:color="auto" w:fill="FFFFFF"/>
        <w:tabs>
          <w:tab w:val="left" w:pos="552"/>
        </w:tabs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 w:rsidRPr="00DC148E">
        <w:rPr>
          <w:rFonts w:ascii="Palatino Linotype" w:hAnsi="Palatino Linotype"/>
          <w:spacing w:val="-3"/>
          <w:sz w:val="28"/>
          <w:szCs w:val="28"/>
        </w:rPr>
        <w:t xml:space="preserve">$D) организация </w:t>
      </w:r>
      <w:proofErr w:type="spellStart"/>
      <w:r w:rsidRPr="00DC148E">
        <w:rPr>
          <w:rFonts w:ascii="Palatino Linotype" w:hAnsi="Palatino Linotype"/>
          <w:spacing w:val="-3"/>
          <w:sz w:val="28"/>
          <w:szCs w:val="28"/>
        </w:rPr>
        <w:t>иобеспечениепроведенияобязательнойсертифи</w:t>
      </w:r>
      <w:r w:rsidRPr="00DC148E">
        <w:rPr>
          <w:rFonts w:ascii="Palatino Linotype" w:hAnsi="Palatino Linotype"/>
          <w:spacing w:val="-3"/>
          <w:sz w:val="28"/>
          <w:szCs w:val="28"/>
        </w:rPr>
        <w:softHyphen/>
        <w:t>кациидревесины</w:t>
      </w:r>
      <w:proofErr w:type="spellEnd"/>
      <w:r w:rsidRPr="00DC148E">
        <w:rPr>
          <w:rFonts w:ascii="Palatino Linotype" w:hAnsi="Palatino Linotype"/>
          <w:spacing w:val="-3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tabs>
          <w:tab w:val="left" w:pos="552"/>
        </w:tabs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 w:rsidRPr="00DC148E">
        <w:rPr>
          <w:rFonts w:ascii="Palatino Linotype" w:hAnsi="Palatino Linotype"/>
          <w:spacing w:val="-3"/>
          <w:sz w:val="28"/>
          <w:szCs w:val="28"/>
        </w:rPr>
        <w:t>$E) государственный пожарный надзор в лесном фонде и в лесах;</w:t>
      </w:r>
    </w:p>
    <w:p w:rsidR="00486064" w:rsidRPr="00DC148E" w:rsidRDefault="00A969B3" w:rsidP="000801FE">
      <w:pPr>
        <w:shd w:val="clear" w:color="auto" w:fill="FFFFFF"/>
        <w:tabs>
          <w:tab w:val="left" w:pos="552"/>
        </w:tabs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>
        <w:rPr>
          <w:rFonts w:ascii="Palatino Linotype" w:hAnsi="Palatino Linotype"/>
          <w:spacing w:val="-3"/>
          <w:sz w:val="28"/>
          <w:szCs w:val="28"/>
        </w:rPr>
        <w:t>@243</w:t>
      </w:r>
      <w:r w:rsidR="001A3DE4" w:rsidRPr="00DC148E">
        <w:rPr>
          <w:rFonts w:ascii="Palatino Linotype" w:hAnsi="Palatino Linotype"/>
          <w:spacing w:val="-3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3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tabs>
          <w:tab w:val="left" w:pos="552"/>
        </w:tabs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Какие критерии из выхода кризисных экологических ситуаций существуют?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$A) </w:t>
      </w:r>
      <w:proofErr w:type="spellStart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верны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ответы;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$B) социальные последствия;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$C) величина инвестиций и их эффективность;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$D) политические последствия;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$E) экономические последствия;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shd w:val="clear" w:color="auto" w:fill="F7F7F7"/>
        </w:rPr>
      </w:pPr>
      <w:r>
        <w:rPr>
          <w:rFonts w:ascii="Palatino Linotype" w:hAnsi="Palatino Linotype"/>
          <w:iCs/>
          <w:sz w:val="28"/>
          <w:szCs w:val="28"/>
          <w:shd w:val="clear" w:color="auto" w:fill="F7F7F7"/>
        </w:rPr>
        <w:t>@244</w:t>
      </w:r>
      <w:r w:rsidR="001A3DE4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>.</w:t>
      </w:r>
      <w:r w:rsidR="00224592"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5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Экономическое значение ассимиляционного потенциала как осо</w:t>
      </w:r>
      <w:r w:rsidRPr="00DC148E">
        <w:rPr>
          <w:rFonts w:ascii="Palatino Linotype" w:hAnsi="Palatino Linotype"/>
          <w:spacing w:val="-4"/>
          <w:sz w:val="28"/>
          <w:szCs w:val="28"/>
        </w:rPr>
        <w:softHyphen/>
      </w:r>
      <w:r w:rsidRPr="00DC148E">
        <w:rPr>
          <w:rFonts w:ascii="Palatino Linotype" w:hAnsi="Palatino Linotype"/>
          <w:spacing w:val="-5"/>
          <w:sz w:val="28"/>
          <w:szCs w:val="28"/>
        </w:rPr>
        <w:t>бого качества природной среды выражается в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pacing w:val="-5"/>
          <w:sz w:val="28"/>
          <w:szCs w:val="28"/>
        </w:rPr>
        <w:t>возможности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spacing w:val="-5"/>
          <w:sz w:val="28"/>
          <w:szCs w:val="28"/>
        </w:rPr>
        <w:t xml:space="preserve"> экономии </w:t>
      </w:r>
      <w:r w:rsidRPr="00DC148E">
        <w:rPr>
          <w:rFonts w:ascii="Palatino Linotype" w:hAnsi="Palatino Linotype"/>
          <w:spacing w:val="-4"/>
          <w:sz w:val="28"/>
          <w:szCs w:val="28"/>
        </w:rPr>
        <w:t>на природоохранных затратах;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$B) тратах на природоохранных зонах;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$C) различных видах экономии;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$D) новых технологиях производства;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$E) все ответы верны;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>
        <w:rPr>
          <w:rFonts w:ascii="Palatino Linotype" w:hAnsi="Palatino Linotype"/>
          <w:spacing w:val="-4"/>
          <w:sz w:val="28"/>
          <w:szCs w:val="28"/>
        </w:rPr>
        <w:t>@245</w:t>
      </w:r>
      <w:r w:rsidR="001A3DE4" w:rsidRPr="00DC148E">
        <w:rPr>
          <w:rFonts w:ascii="Palatino Linotype" w:hAnsi="Palatino Linotype"/>
          <w:spacing w:val="-4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4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z w:val="28"/>
          <w:szCs w:val="28"/>
          <w:shd w:val="clear" w:color="auto" w:fill="F7F7F7"/>
        </w:rPr>
        <w:t xml:space="preserve">Значение слова </w:t>
      </w:r>
      <w:r w:rsidRPr="00DC148E">
        <w:rPr>
          <w:rFonts w:ascii="Palatino Linotype" w:hAnsi="Palatino Linotype"/>
          <w:iCs/>
          <w:spacing w:val="3"/>
          <w:sz w:val="28"/>
          <w:szCs w:val="28"/>
        </w:rPr>
        <w:t>детериорация?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iCs/>
          <w:spacing w:val="3"/>
          <w:sz w:val="28"/>
          <w:szCs w:val="28"/>
        </w:rPr>
        <w:t>разрушение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iCs/>
          <w:spacing w:val="3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$B) создание;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$C) перестроение;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$D) реконструкция;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$E) не имеет никакого значения;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>
        <w:rPr>
          <w:rFonts w:ascii="Palatino Linotype" w:hAnsi="Palatino Linotype"/>
          <w:iCs/>
          <w:spacing w:val="3"/>
          <w:sz w:val="28"/>
          <w:szCs w:val="28"/>
        </w:rPr>
        <w:t>@246</w:t>
      </w:r>
      <w:r w:rsidR="001A3DE4" w:rsidRPr="00DC148E">
        <w:rPr>
          <w:rFonts w:ascii="Palatino Linotype" w:hAnsi="Palatino Linotype"/>
          <w:iCs/>
          <w:spacing w:val="3"/>
          <w:sz w:val="28"/>
          <w:szCs w:val="28"/>
        </w:rPr>
        <w:t>.</w:t>
      </w:r>
      <w:r w:rsidR="00224592" w:rsidRPr="00DC148E">
        <w:rPr>
          <w:rFonts w:ascii="Palatino Linotype" w:hAnsi="Palatino Linotype"/>
          <w:iCs/>
          <w:spacing w:val="3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Когда и кем был создан экологический фонд?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 xml:space="preserve">$A) в 1990г. Всемирным </w:t>
      </w:r>
      <w:proofErr w:type="spellStart"/>
      <w:r w:rsidRPr="00DC148E">
        <w:rPr>
          <w:rFonts w:ascii="Palatino Linotype" w:hAnsi="Palatino Linotype"/>
          <w:iCs/>
          <w:spacing w:val="3"/>
          <w:sz w:val="28"/>
          <w:szCs w:val="28"/>
        </w:rPr>
        <w:t>банком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iCs/>
          <w:spacing w:val="3"/>
          <w:sz w:val="28"/>
          <w:szCs w:val="28"/>
        </w:rPr>
        <w:t>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$B) в 2002г. ООН;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lastRenderedPageBreak/>
        <w:t>$C) в 1987г. Швейцарским банком;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$D) такой фонд не существует;</w:t>
      </w:r>
    </w:p>
    <w:p w:rsidR="00224592" w:rsidRPr="00DC148E" w:rsidRDefault="00224592" w:rsidP="000801FE">
      <w:pPr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$E) в 2014г. Гринпис;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@247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 </w:t>
      </w:r>
      <w:r w:rsidRPr="00DC148E">
        <w:rPr>
          <w:rFonts w:ascii="Palatino Linotype" w:hAnsi="Palatino Linotype"/>
          <w:spacing w:val="-6"/>
          <w:sz w:val="28"/>
          <w:szCs w:val="28"/>
        </w:rPr>
        <w:t xml:space="preserve">Важнейшими документами в международных природоохранных </w:t>
      </w:r>
      <w:r w:rsidRPr="00DC148E">
        <w:rPr>
          <w:rFonts w:ascii="Palatino Linotype" w:hAnsi="Palatino Linotype"/>
          <w:sz w:val="28"/>
          <w:szCs w:val="28"/>
        </w:rPr>
        <w:t>отношениях являются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$A) все ответы </w:t>
      </w:r>
      <w:proofErr w:type="spellStart"/>
      <w:r w:rsidRPr="00DC148E">
        <w:rPr>
          <w:rFonts w:ascii="Palatino Linotype" w:hAnsi="Palatino Linotype"/>
          <w:sz w:val="28"/>
          <w:szCs w:val="28"/>
        </w:rPr>
        <w:t>верныъ</w:t>
      </w:r>
      <w:proofErr w:type="spellEnd"/>
      <w:r w:rsidRPr="00DC148E">
        <w:rPr>
          <w:rFonts w:ascii="Palatino Linotype" w:hAnsi="Palatino Linotype"/>
          <w:sz w:val="28"/>
          <w:szCs w:val="28"/>
        </w:rPr>
        <w:t>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3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DC148E">
        <w:rPr>
          <w:rFonts w:ascii="Palatino Linotype" w:hAnsi="Palatino Linotype"/>
          <w:spacing w:val="-3"/>
          <w:sz w:val="28"/>
          <w:szCs w:val="28"/>
        </w:rPr>
        <w:t>Клотский</w:t>
      </w:r>
      <w:proofErr w:type="spellEnd"/>
      <w:r w:rsidRPr="00DC148E">
        <w:rPr>
          <w:rFonts w:ascii="Palatino Linotype" w:hAnsi="Palatino Linotype"/>
          <w:spacing w:val="-3"/>
          <w:sz w:val="28"/>
          <w:szCs w:val="28"/>
        </w:rPr>
        <w:t xml:space="preserve"> протокол (1977 г.);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3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-5"/>
          <w:sz w:val="28"/>
          <w:szCs w:val="28"/>
        </w:rPr>
        <w:t xml:space="preserve">Конвенция о биологическом разнообразии </w:t>
      </w:r>
      <w:r w:rsidRPr="00DC148E">
        <w:rPr>
          <w:rFonts w:ascii="Palatino Linotype" w:hAnsi="Palatino Linotype"/>
          <w:sz w:val="28"/>
          <w:szCs w:val="28"/>
        </w:rPr>
        <w:t>(1992г.);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2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-2"/>
          <w:sz w:val="28"/>
          <w:szCs w:val="28"/>
        </w:rPr>
        <w:t>Конвенция об изменении климата (1992 г.);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8"/>
          <w:sz w:val="28"/>
          <w:szCs w:val="28"/>
        </w:rPr>
      </w:pPr>
      <w:r w:rsidRPr="00DC148E">
        <w:rPr>
          <w:rFonts w:ascii="Palatino Linotype" w:hAnsi="Palatino Linotype"/>
          <w:spacing w:val="-2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-8"/>
          <w:sz w:val="28"/>
          <w:szCs w:val="28"/>
        </w:rPr>
        <w:t xml:space="preserve">Всемирная хартия охраны природы </w:t>
      </w:r>
      <w:r w:rsidRPr="00DC148E">
        <w:rPr>
          <w:rFonts w:ascii="Palatino Linotype" w:hAnsi="Palatino Linotype"/>
          <w:sz w:val="28"/>
          <w:szCs w:val="28"/>
        </w:rPr>
        <w:t>(1982</w:t>
      </w:r>
      <w:r w:rsidRPr="00DC148E">
        <w:rPr>
          <w:rFonts w:ascii="Palatino Linotype" w:hAnsi="Palatino Linotype"/>
          <w:spacing w:val="-8"/>
          <w:sz w:val="28"/>
          <w:szCs w:val="28"/>
        </w:rPr>
        <w:t xml:space="preserve"> г.);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8"/>
          <w:sz w:val="28"/>
          <w:szCs w:val="28"/>
        </w:rPr>
      </w:pPr>
      <w:r>
        <w:rPr>
          <w:rFonts w:ascii="Palatino Linotype" w:hAnsi="Palatino Linotype"/>
          <w:spacing w:val="-8"/>
          <w:sz w:val="28"/>
          <w:szCs w:val="28"/>
        </w:rPr>
        <w:t>@248</w:t>
      </w:r>
      <w:r w:rsidR="001A3DE4" w:rsidRPr="00DC148E">
        <w:rPr>
          <w:rFonts w:ascii="Palatino Linotype" w:hAnsi="Palatino Linotype"/>
          <w:spacing w:val="-8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8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Глобальными моделями называют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pacing w:val="-5"/>
          <w:sz w:val="28"/>
          <w:szCs w:val="28"/>
        </w:rPr>
        <w:t>социально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spacing w:val="-5"/>
          <w:sz w:val="28"/>
          <w:szCs w:val="28"/>
        </w:rPr>
        <w:t>-экологиче</w:t>
      </w:r>
      <w:r w:rsidRPr="00DC148E">
        <w:rPr>
          <w:rFonts w:ascii="Palatino Linotype" w:hAnsi="Palatino Linotype"/>
          <w:sz w:val="28"/>
          <w:szCs w:val="28"/>
        </w:rPr>
        <w:t>ские модели развития, ориентированные на прогноз развития (деградации) биосферы и цивилизации на Земле или все крупных регионах;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$B) </w:t>
      </w:r>
      <w:r w:rsidRPr="00DC148E">
        <w:rPr>
          <w:rFonts w:ascii="Palatino Linotype" w:hAnsi="Palatino Linotype"/>
          <w:iCs/>
          <w:spacing w:val="3"/>
          <w:sz w:val="28"/>
          <w:szCs w:val="28"/>
        </w:rPr>
        <w:t>экологический фонд;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$C) весь земной шар;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$D) отношения между людьми;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3"/>
          <w:sz w:val="28"/>
          <w:szCs w:val="28"/>
        </w:rPr>
      </w:pPr>
      <w:r w:rsidRPr="00DC148E">
        <w:rPr>
          <w:rFonts w:ascii="Palatino Linotype" w:hAnsi="Palatino Linotype"/>
          <w:iCs/>
          <w:spacing w:val="3"/>
          <w:sz w:val="28"/>
          <w:szCs w:val="28"/>
        </w:rPr>
        <w:t>$E) все ответы верны;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@249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8"/>
          <w:sz w:val="28"/>
          <w:szCs w:val="28"/>
        </w:rPr>
      </w:pPr>
      <w:r w:rsidRPr="00DC148E">
        <w:rPr>
          <w:rFonts w:ascii="Palatino Linotype" w:hAnsi="Palatino Linotype"/>
          <w:spacing w:val="-8"/>
          <w:sz w:val="28"/>
          <w:szCs w:val="28"/>
        </w:rPr>
        <w:t>В широком смысле термин «экологическое законодательство» обозначает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8"/>
          <w:sz w:val="28"/>
          <w:szCs w:val="28"/>
        </w:rPr>
      </w:pPr>
      <w:r w:rsidRPr="00DC148E">
        <w:rPr>
          <w:rFonts w:ascii="Palatino Linotype" w:hAnsi="Palatino Linotype"/>
          <w:spacing w:val="-8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pacing w:val="-8"/>
          <w:sz w:val="28"/>
          <w:szCs w:val="28"/>
        </w:rPr>
        <w:t>систему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spacing w:val="-8"/>
          <w:sz w:val="28"/>
          <w:szCs w:val="28"/>
        </w:rPr>
        <w:t xml:space="preserve"> законодательных актов;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8"/>
          <w:sz w:val="28"/>
          <w:szCs w:val="28"/>
        </w:rPr>
      </w:pPr>
      <w:r w:rsidRPr="00DC148E">
        <w:rPr>
          <w:rFonts w:ascii="Palatino Linotype" w:hAnsi="Palatino Linotype"/>
          <w:spacing w:val="-8"/>
          <w:sz w:val="28"/>
          <w:szCs w:val="28"/>
        </w:rPr>
        <w:t>$B) постановление администрации;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8"/>
          <w:sz w:val="28"/>
          <w:szCs w:val="28"/>
        </w:rPr>
      </w:pPr>
      <w:r w:rsidRPr="00DC148E">
        <w:rPr>
          <w:rFonts w:ascii="Palatino Linotype" w:hAnsi="Palatino Linotype"/>
          <w:spacing w:val="-8"/>
          <w:sz w:val="28"/>
          <w:szCs w:val="28"/>
        </w:rPr>
        <w:t xml:space="preserve">$C) </w:t>
      </w:r>
      <w:proofErr w:type="gramStart"/>
      <w:r w:rsidRPr="00DC148E">
        <w:rPr>
          <w:rFonts w:ascii="Palatino Linotype" w:hAnsi="Palatino Linotype"/>
          <w:spacing w:val="-8"/>
          <w:sz w:val="28"/>
          <w:szCs w:val="28"/>
        </w:rPr>
        <w:t>законы</w:t>
      </w:r>
      <w:proofErr w:type="gramEnd"/>
      <w:r w:rsidRPr="00DC148E">
        <w:rPr>
          <w:rFonts w:ascii="Palatino Linotype" w:hAnsi="Palatino Linotype"/>
          <w:spacing w:val="-8"/>
          <w:sz w:val="28"/>
          <w:szCs w:val="28"/>
        </w:rPr>
        <w:t xml:space="preserve"> связанные с животными;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8"/>
          <w:sz w:val="28"/>
          <w:szCs w:val="28"/>
        </w:rPr>
      </w:pPr>
      <w:r w:rsidRPr="00DC148E">
        <w:rPr>
          <w:rFonts w:ascii="Palatino Linotype" w:hAnsi="Palatino Linotype"/>
          <w:spacing w:val="-8"/>
          <w:sz w:val="28"/>
          <w:szCs w:val="28"/>
        </w:rPr>
        <w:t>$D) фонды всего земного шара;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8"/>
          <w:sz w:val="28"/>
          <w:szCs w:val="28"/>
        </w:rPr>
      </w:pPr>
      <w:r w:rsidRPr="00DC148E">
        <w:rPr>
          <w:rFonts w:ascii="Palatino Linotype" w:hAnsi="Palatino Linotype"/>
          <w:spacing w:val="-8"/>
          <w:sz w:val="28"/>
          <w:szCs w:val="28"/>
        </w:rPr>
        <w:t>$E) все ответы верны;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8"/>
          <w:sz w:val="28"/>
          <w:szCs w:val="28"/>
        </w:rPr>
      </w:pPr>
      <w:r>
        <w:rPr>
          <w:rFonts w:ascii="Palatino Linotype" w:hAnsi="Palatino Linotype"/>
          <w:spacing w:val="-8"/>
          <w:sz w:val="28"/>
          <w:szCs w:val="28"/>
        </w:rPr>
        <w:t>@250</w:t>
      </w:r>
      <w:r w:rsidR="001A3DE4" w:rsidRPr="00DC148E">
        <w:rPr>
          <w:rFonts w:ascii="Palatino Linotype" w:hAnsi="Palatino Linotype"/>
          <w:spacing w:val="-8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8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5"/>
          <w:sz w:val="28"/>
          <w:szCs w:val="28"/>
        </w:rPr>
        <w:t xml:space="preserve">Что такое </w:t>
      </w:r>
      <w:r w:rsidRPr="00DC148E">
        <w:rPr>
          <w:rFonts w:ascii="Palatino Linotype" w:hAnsi="Palatino Linotype"/>
          <w:spacing w:val="-4"/>
          <w:sz w:val="28"/>
          <w:szCs w:val="28"/>
        </w:rPr>
        <w:t>экологический экстремизм?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 xml:space="preserve">$A) </w:t>
      </w:r>
      <w:proofErr w:type="spellStart"/>
      <w:r w:rsidRPr="00DC148E">
        <w:rPr>
          <w:rFonts w:ascii="Palatino Linotype" w:hAnsi="Palatino Linotype"/>
          <w:spacing w:val="-4"/>
          <w:sz w:val="28"/>
          <w:szCs w:val="28"/>
        </w:rPr>
        <w:t>локальные</w:t>
      </w:r>
      <w:r w:rsidRPr="00DC148E">
        <w:rPr>
          <w:rFonts w:ascii="Palatino Linotype" w:hAnsi="Palatino Linotype"/>
          <w:sz w:val="28"/>
          <w:szCs w:val="28"/>
        </w:rPr>
        <w:t>ъ</w:t>
      </w:r>
      <w:proofErr w:type="spellEnd"/>
      <w:r w:rsidRPr="00DC148E">
        <w:rPr>
          <w:rFonts w:ascii="Palatino Linotype" w:hAnsi="Palatino Linotype"/>
          <w:spacing w:val="-4"/>
          <w:sz w:val="28"/>
          <w:szCs w:val="28"/>
        </w:rPr>
        <w:t xml:space="preserve"> экологические конф</w:t>
      </w:r>
      <w:r w:rsidRPr="00DC148E">
        <w:rPr>
          <w:rFonts w:ascii="Palatino Linotype" w:hAnsi="Palatino Linotype"/>
          <w:spacing w:val="-4"/>
          <w:sz w:val="28"/>
          <w:szCs w:val="28"/>
        </w:rPr>
        <w:softHyphen/>
        <w:t xml:space="preserve">ликты, связанные с созданием новых экологически опасных в глазах </w:t>
      </w:r>
      <w:r w:rsidRPr="00DC148E">
        <w:rPr>
          <w:rFonts w:ascii="Palatino Linotype" w:hAnsi="Palatino Linotype"/>
          <w:sz w:val="28"/>
          <w:szCs w:val="28"/>
        </w:rPr>
        <w:t>населения производств;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 xml:space="preserve">$B) </w:t>
      </w:r>
      <w:r w:rsidRPr="00DC148E">
        <w:rPr>
          <w:rFonts w:ascii="Palatino Linotype" w:hAnsi="Palatino Linotype"/>
          <w:spacing w:val="-6"/>
          <w:sz w:val="28"/>
          <w:szCs w:val="28"/>
        </w:rPr>
        <w:t>межрайонный межотраслевой подход;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-4"/>
          <w:sz w:val="28"/>
          <w:szCs w:val="28"/>
        </w:rPr>
        <w:t>системная динамика;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 xml:space="preserve">$D) теория многоуровневых иерархических </w:t>
      </w:r>
      <w:r w:rsidRPr="00DC148E">
        <w:rPr>
          <w:rFonts w:ascii="Palatino Linotype" w:hAnsi="Palatino Linotype"/>
          <w:spacing w:val="-6"/>
          <w:sz w:val="28"/>
          <w:szCs w:val="28"/>
        </w:rPr>
        <w:t>систем;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 w:rsidRPr="00DC148E">
        <w:rPr>
          <w:rFonts w:ascii="Palatino Linotype" w:hAnsi="Palatino Linotype"/>
          <w:spacing w:val="-6"/>
          <w:sz w:val="28"/>
          <w:szCs w:val="28"/>
        </w:rPr>
        <w:t>$E) все ответы верны;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6"/>
          <w:sz w:val="28"/>
          <w:szCs w:val="28"/>
        </w:rPr>
      </w:pPr>
      <w:r>
        <w:rPr>
          <w:rFonts w:ascii="Palatino Linotype" w:hAnsi="Palatino Linotype"/>
          <w:spacing w:val="-6"/>
          <w:sz w:val="28"/>
          <w:szCs w:val="28"/>
        </w:rPr>
        <w:t>@251</w:t>
      </w:r>
      <w:r w:rsidR="001A3DE4" w:rsidRPr="00DC148E">
        <w:rPr>
          <w:rFonts w:ascii="Palatino Linotype" w:hAnsi="Palatino Linotype"/>
          <w:spacing w:val="-6"/>
          <w:sz w:val="28"/>
          <w:szCs w:val="28"/>
        </w:rPr>
        <w:t>.</w:t>
      </w:r>
      <w:r w:rsidR="00224592" w:rsidRPr="00DC148E">
        <w:rPr>
          <w:rFonts w:ascii="Palatino Linotype" w:hAnsi="Palatino Linotype"/>
          <w:spacing w:val="-6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>Какие действия производятся в области охраны водных ресурсов?</w:t>
      </w:r>
    </w:p>
    <w:p w:rsidR="00224592" w:rsidRPr="00DC148E" w:rsidRDefault="00224592" w:rsidP="000801FE">
      <w:pPr>
        <w:shd w:val="clear" w:color="auto" w:fill="FFFFFF"/>
        <w:tabs>
          <w:tab w:val="left" w:pos="2780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7F7F7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lastRenderedPageBreak/>
        <w:t>$A) все ответы верны;</w:t>
      </w:r>
    </w:p>
    <w:p w:rsidR="00224592" w:rsidRPr="00DC148E" w:rsidRDefault="00224592" w:rsidP="000801FE">
      <w:pPr>
        <w:shd w:val="clear" w:color="auto" w:fill="FFFFFF"/>
        <w:tabs>
          <w:tab w:val="left" w:pos="27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  <w:shd w:val="clear" w:color="auto" w:fill="F7F7F7"/>
        </w:rPr>
        <w:t xml:space="preserve">$B) </w:t>
      </w:r>
      <w:r w:rsidRPr="00DC148E">
        <w:rPr>
          <w:rFonts w:ascii="Palatino Linotype" w:hAnsi="Palatino Linotype"/>
          <w:sz w:val="28"/>
          <w:szCs w:val="28"/>
        </w:rPr>
        <w:t>создание и внедрение новых технологий и комбинированных ме</w:t>
      </w:r>
      <w:r w:rsidRPr="00DC148E">
        <w:rPr>
          <w:rFonts w:ascii="Palatino Linotype" w:hAnsi="Palatino Linotype"/>
          <w:sz w:val="28"/>
          <w:szCs w:val="28"/>
        </w:rPr>
        <w:softHyphen/>
        <w:t>тодов обеззараживания питьевой воды;</w:t>
      </w:r>
    </w:p>
    <w:p w:rsidR="00224592" w:rsidRPr="00DC148E" w:rsidRDefault="00224592" w:rsidP="000801FE">
      <w:pPr>
        <w:shd w:val="clear" w:color="auto" w:fill="FFFFFF"/>
        <w:tabs>
          <w:tab w:val="left" w:pos="27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$C) кондиционирование;</w:t>
      </w:r>
    </w:p>
    <w:p w:rsidR="00224592" w:rsidRPr="00DC148E" w:rsidRDefault="00224592" w:rsidP="000801FE">
      <w:pPr>
        <w:shd w:val="clear" w:color="auto" w:fill="FFFFFF"/>
        <w:tabs>
          <w:tab w:val="left" w:pos="27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$D) опреснение;</w:t>
      </w:r>
    </w:p>
    <w:p w:rsidR="00224592" w:rsidRPr="00DC148E" w:rsidRDefault="00224592" w:rsidP="000801FE">
      <w:pPr>
        <w:shd w:val="clear" w:color="auto" w:fill="FFFFFF"/>
        <w:tabs>
          <w:tab w:val="left" w:pos="27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z w:val="28"/>
          <w:szCs w:val="28"/>
        </w:rPr>
        <w:t>$E) обезжелезивания;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@252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7"/>
          <w:sz w:val="28"/>
          <w:szCs w:val="28"/>
        </w:rPr>
      </w:pPr>
      <w:r w:rsidRPr="00DC148E">
        <w:rPr>
          <w:rFonts w:ascii="Palatino Linotype" w:hAnsi="Palatino Linotype"/>
          <w:spacing w:val="7"/>
          <w:sz w:val="28"/>
          <w:szCs w:val="28"/>
        </w:rPr>
        <w:t>Экологический контроль подразделяется на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7"/>
          <w:sz w:val="28"/>
          <w:szCs w:val="28"/>
        </w:rPr>
      </w:pPr>
      <w:r w:rsidRPr="00DC148E">
        <w:rPr>
          <w:rFonts w:ascii="Palatino Linotype" w:hAnsi="Palatino Linotype"/>
          <w:spacing w:val="7"/>
          <w:sz w:val="28"/>
          <w:szCs w:val="28"/>
        </w:rPr>
        <w:t>$A) все ответы верны;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8"/>
          <w:sz w:val="28"/>
          <w:szCs w:val="28"/>
        </w:rPr>
      </w:pPr>
      <w:r w:rsidRPr="00DC148E">
        <w:rPr>
          <w:rFonts w:ascii="Palatino Linotype" w:hAnsi="Palatino Linotype"/>
          <w:spacing w:val="7"/>
          <w:sz w:val="28"/>
          <w:szCs w:val="28"/>
        </w:rPr>
        <w:t>$B) государственная служба наблюдения за состоянием окружаю</w:t>
      </w:r>
      <w:r w:rsidRPr="00DC148E">
        <w:rPr>
          <w:rFonts w:ascii="Palatino Linotype" w:hAnsi="Palatino Linotype"/>
          <w:spacing w:val="7"/>
          <w:sz w:val="28"/>
          <w:szCs w:val="28"/>
        </w:rPr>
        <w:softHyphen/>
      </w:r>
      <w:r w:rsidRPr="00DC148E">
        <w:rPr>
          <w:rFonts w:ascii="Palatino Linotype" w:hAnsi="Palatino Linotype"/>
          <w:spacing w:val="8"/>
          <w:sz w:val="28"/>
          <w:szCs w:val="28"/>
        </w:rPr>
        <w:t>щей среды;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7"/>
          <w:sz w:val="28"/>
          <w:szCs w:val="28"/>
        </w:rPr>
      </w:pPr>
      <w:r w:rsidRPr="00DC148E">
        <w:rPr>
          <w:rFonts w:ascii="Palatino Linotype" w:hAnsi="Palatino Linotype"/>
          <w:spacing w:val="8"/>
          <w:sz w:val="28"/>
          <w:szCs w:val="28"/>
        </w:rPr>
        <w:t xml:space="preserve">$C) </w:t>
      </w:r>
      <w:r w:rsidRPr="00DC148E">
        <w:rPr>
          <w:rFonts w:ascii="Palatino Linotype" w:hAnsi="Palatino Linotype"/>
          <w:spacing w:val="7"/>
          <w:sz w:val="28"/>
          <w:szCs w:val="28"/>
        </w:rPr>
        <w:t>государственный инспекционный контроль;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6"/>
          <w:sz w:val="28"/>
          <w:szCs w:val="28"/>
        </w:rPr>
      </w:pPr>
      <w:r w:rsidRPr="00DC148E">
        <w:rPr>
          <w:rFonts w:ascii="Palatino Linotype" w:hAnsi="Palatino Linotype"/>
          <w:spacing w:val="7"/>
          <w:sz w:val="28"/>
          <w:szCs w:val="28"/>
        </w:rPr>
        <w:t xml:space="preserve">$D) </w:t>
      </w:r>
      <w:r w:rsidRPr="00DC148E">
        <w:rPr>
          <w:rFonts w:ascii="Palatino Linotype" w:hAnsi="Palatino Linotype"/>
          <w:spacing w:val="6"/>
          <w:sz w:val="28"/>
          <w:szCs w:val="28"/>
        </w:rPr>
        <w:t>производственный контроль;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DC148E">
        <w:rPr>
          <w:rFonts w:ascii="Palatino Linotype" w:hAnsi="Palatino Linotype"/>
          <w:spacing w:val="6"/>
          <w:sz w:val="28"/>
          <w:szCs w:val="28"/>
        </w:rPr>
        <w:t xml:space="preserve">$E) </w:t>
      </w:r>
      <w:r w:rsidRPr="00DC148E">
        <w:rPr>
          <w:rFonts w:ascii="Palatino Linotype" w:hAnsi="Palatino Linotype"/>
          <w:spacing w:val="7"/>
          <w:sz w:val="28"/>
          <w:szCs w:val="28"/>
        </w:rPr>
        <w:t>общественный контроль;</w:t>
      </w:r>
    </w:p>
    <w:p w:rsidR="00486064" w:rsidRPr="00DC148E" w:rsidRDefault="00A969B3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@253</w:t>
      </w:r>
      <w:r w:rsidR="001A3DE4" w:rsidRPr="00DC148E">
        <w:rPr>
          <w:rFonts w:ascii="Palatino Linotype" w:hAnsi="Palatino Linotype"/>
          <w:sz w:val="28"/>
          <w:szCs w:val="28"/>
        </w:rPr>
        <w:t>.</w:t>
      </w:r>
      <w:r w:rsidR="00224592" w:rsidRPr="00DC148E">
        <w:rPr>
          <w:rFonts w:ascii="Palatino Linotype" w:hAnsi="Palatino Linotype"/>
          <w:sz w:val="28"/>
          <w:szCs w:val="28"/>
        </w:rPr>
        <w:t xml:space="preserve"> 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iCs/>
          <w:spacing w:val="-8"/>
          <w:sz w:val="28"/>
          <w:szCs w:val="28"/>
        </w:rPr>
      </w:pPr>
      <w:proofErr w:type="spellStart"/>
      <w:r w:rsidRPr="00DC148E">
        <w:rPr>
          <w:rFonts w:ascii="Palatino Linotype" w:hAnsi="Palatino Linotype"/>
          <w:iCs/>
          <w:spacing w:val="-8"/>
          <w:sz w:val="28"/>
          <w:szCs w:val="28"/>
        </w:rPr>
        <w:t>Постзатраты</w:t>
      </w:r>
      <w:proofErr w:type="spellEnd"/>
      <w:r w:rsidRPr="00DC148E">
        <w:rPr>
          <w:rFonts w:ascii="Palatino Linotype" w:hAnsi="Palatino Linotype"/>
          <w:iCs/>
          <w:spacing w:val="-8"/>
          <w:sz w:val="28"/>
          <w:szCs w:val="28"/>
        </w:rPr>
        <w:t xml:space="preserve"> - …?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iCs/>
          <w:spacing w:val="-8"/>
          <w:sz w:val="28"/>
          <w:szCs w:val="28"/>
        </w:rPr>
        <w:t xml:space="preserve">$A) </w:t>
      </w:r>
      <w:r w:rsidRPr="00DC148E">
        <w:rPr>
          <w:rFonts w:ascii="Palatino Linotype" w:hAnsi="Palatino Linotype"/>
          <w:spacing w:val="-8"/>
          <w:sz w:val="28"/>
          <w:szCs w:val="28"/>
        </w:rPr>
        <w:t>затраты на уменьшение или компенсацию эколо</w:t>
      </w:r>
      <w:r w:rsidRPr="00DC148E">
        <w:rPr>
          <w:rFonts w:ascii="Palatino Linotype" w:hAnsi="Palatino Linotype"/>
          <w:spacing w:val="-8"/>
          <w:sz w:val="28"/>
          <w:szCs w:val="28"/>
        </w:rPr>
        <w:softHyphen/>
      </w:r>
      <w:r w:rsidRPr="00DC148E">
        <w:rPr>
          <w:rFonts w:ascii="Palatino Linotype" w:hAnsi="Palatino Linotype"/>
          <w:spacing w:val="-4"/>
          <w:sz w:val="28"/>
          <w:szCs w:val="28"/>
        </w:rPr>
        <w:t>гического ущерба;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$B) затраты на увеличение экологического ущерба;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$C) бездействие со стороны государства на экологический ущерб;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$D) общие и суммарные издержки;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pacing w:val="-4"/>
          <w:sz w:val="28"/>
          <w:szCs w:val="28"/>
        </w:rPr>
      </w:pPr>
      <w:r w:rsidRPr="00DC148E">
        <w:rPr>
          <w:rFonts w:ascii="Palatino Linotype" w:hAnsi="Palatino Linotype"/>
          <w:spacing w:val="-4"/>
          <w:sz w:val="28"/>
          <w:szCs w:val="28"/>
        </w:rPr>
        <w:t>$E) все ответы верны;</w:t>
      </w:r>
    </w:p>
    <w:p w:rsidR="00224592" w:rsidRPr="00DC148E" w:rsidRDefault="00224592" w:rsidP="000801FE">
      <w:pPr>
        <w:shd w:val="clear" w:color="auto" w:fill="FFFFFF"/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</w:p>
    <w:sectPr w:rsidR="00224592" w:rsidRPr="00DC148E" w:rsidSect="00B14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63EF6E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none"/>
      <w:suff w:val="nothing"/>
      <w:lvlText w:val="•"/>
      <w:lvlJc w:val="left"/>
      <w:pPr>
        <w:tabs>
          <w:tab w:val="num" w:pos="164"/>
        </w:tabs>
        <w:ind w:left="164" w:hanging="164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3" w15:restartNumberingAfterBreak="0">
    <w:nsid w:val="00000005"/>
    <w:multiLevelType w:val="multilevel"/>
    <w:tmpl w:val="00000005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4" w15:restartNumberingAfterBreak="0">
    <w:nsid w:val="00000006"/>
    <w:multiLevelType w:val="singleLevel"/>
    <w:tmpl w:val="00000006"/>
    <w:name w:val="RTF_Num 2"/>
    <w:lvl w:ilvl="0">
      <w:numFmt w:val="none"/>
      <w:suff w:val="nothing"/>
      <w:lvlText w:val="•"/>
      <w:lvlJc w:val="left"/>
      <w:pPr>
        <w:tabs>
          <w:tab w:val="num" w:pos="158"/>
        </w:tabs>
        <w:ind w:left="158" w:hanging="158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  <w:lvlOverride w:ilvl="0">
      <w:lvl w:ilvl="0">
        <w:numFmt w:val="bullet"/>
        <w:lvlText w:val="•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165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D47"/>
    <w:rsid w:val="000373B0"/>
    <w:rsid w:val="00047140"/>
    <w:rsid w:val="000801FE"/>
    <w:rsid w:val="000A12C4"/>
    <w:rsid w:val="000B41EB"/>
    <w:rsid w:val="000D002D"/>
    <w:rsid w:val="000E4F4E"/>
    <w:rsid w:val="000F46EA"/>
    <w:rsid w:val="001427EB"/>
    <w:rsid w:val="00155E21"/>
    <w:rsid w:val="001A3DE4"/>
    <w:rsid w:val="00204EC6"/>
    <w:rsid w:val="00224592"/>
    <w:rsid w:val="003961D1"/>
    <w:rsid w:val="00486064"/>
    <w:rsid w:val="00493EFF"/>
    <w:rsid w:val="004A6E1B"/>
    <w:rsid w:val="004F0352"/>
    <w:rsid w:val="00553A06"/>
    <w:rsid w:val="005C49E5"/>
    <w:rsid w:val="006262C2"/>
    <w:rsid w:val="006452EF"/>
    <w:rsid w:val="00754190"/>
    <w:rsid w:val="007644C3"/>
    <w:rsid w:val="008359B4"/>
    <w:rsid w:val="00882285"/>
    <w:rsid w:val="008A20E4"/>
    <w:rsid w:val="0095204B"/>
    <w:rsid w:val="009812AC"/>
    <w:rsid w:val="009B771C"/>
    <w:rsid w:val="009C2859"/>
    <w:rsid w:val="00A55669"/>
    <w:rsid w:val="00A64D47"/>
    <w:rsid w:val="00A969B3"/>
    <w:rsid w:val="00AB5FF4"/>
    <w:rsid w:val="00B145F8"/>
    <w:rsid w:val="00B47571"/>
    <w:rsid w:val="00BD4204"/>
    <w:rsid w:val="00BE1151"/>
    <w:rsid w:val="00C337D4"/>
    <w:rsid w:val="00C552B9"/>
    <w:rsid w:val="00C62E7E"/>
    <w:rsid w:val="00CD55BB"/>
    <w:rsid w:val="00CE7EED"/>
    <w:rsid w:val="00DC148E"/>
    <w:rsid w:val="00DD3F30"/>
    <w:rsid w:val="00E1390E"/>
    <w:rsid w:val="00E30C5D"/>
    <w:rsid w:val="00E65EC7"/>
    <w:rsid w:val="00E9345B"/>
    <w:rsid w:val="00EE02C7"/>
    <w:rsid w:val="00FF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0C21C5"/>
  <w15:docId w15:val="{87F31FDE-4510-4B4C-9C32-441B9A587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5F8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9"/>
    <w:qFormat/>
    <w:rsid w:val="00A64D47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64D47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64D4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64D47"/>
    <w:rPr>
      <w:rFonts w:ascii="Arial" w:hAnsi="Arial" w:cs="Arial"/>
      <w:b/>
      <w:bCs/>
      <w:sz w:val="26"/>
      <w:szCs w:val="26"/>
    </w:rPr>
  </w:style>
  <w:style w:type="character" w:styleId="a3">
    <w:name w:val="Hyperlink"/>
    <w:basedOn w:val="a0"/>
    <w:uiPriority w:val="99"/>
    <w:semiHidden/>
    <w:rsid w:val="00A64D47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A64D47"/>
    <w:rPr>
      <w:rFonts w:cs="Times New Roman"/>
      <w:color w:val="800080"/>
      <w:u w:val="single"/>
    </w:rPr>
  </w:style>
  <w:style w:type="paragraph" w:styleId="1">
    <w:name w:val="toc 1"/>
    <w:basedOn w:val="a"/>
    <w:next w:val="a"/>
    <w:autoRedefine/>
    <w:uiPriority w:val="99"/>
    <w:semiHidden/>
    <w:rsid w:val="00A64D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rsid w:val="00A64D4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64D47"/>
    <w:rPr>
      <w:rFonts w:ascii="Times New Roman" w:hAnsi="Times New Roman" w:cs="Times New Roman"/>
      <w:sz w:val="20"/>
      <w:szCs w:val="20"/>
    </w:rPr>
  </w:style>
  <w:style w:type="character" w:customStyle="1" w:styleId="FooterChar">
    <w:name w:val="Footer Char"/>
    <w:uiPriority w:val="99"/>
    <w:semiHidden/>
    <w:locked/>
    <w:rsid w:val="00A64D47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rsid w:val="00A64D4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A64D4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64D47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uiPriority w:val="99"/>
    <w:semiHidden/>
    <w:locked/>
    <w:rsid w:val="00A64D47"/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A64D47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</w:rPr>
  </w:style>
  <w:style w:type="character" w:customStyle="1" w:styleId="BalloonTextChar">
    <w:name w:val="Balloon Text Char"/>
    <w:uiPriority w:val="99"/>
    <w:semiHidden/>
    <w:locked/>
    <w:rsid w:val="00A64D47"/>
    <w:rPr>
      <w:rFonts w:ascii="Tahoma" w:hAnsi="Tahoma"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A64D4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Pr>
      <w:rFonts w:ascii="Times New Roman" w:hAnsi="Times New Roman" w:cs="Times New Roman"/>
      <w:sz w:val="2"/>
    </w:rPr>
  </w:style>
  <w:style w:type="table" w:styleId="ad">
    <w:name w:val="Table Grid"/>
    <w:basedOn w:val="a1"/>
    <w:uiPriority w:val="99"/>
    <w:rsid w:val="00A64D4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e">
    <w:name w:val="Strong"/>
    <w:basedOn w:val="a0"/>
    <w:uiPriority w:val="99"/>
    <w:qFormat/>
    <w:rsid w:val="00A64D47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A64D47"/>
    <w:rPr>
      <w:rFonts w:cs="Times New Roman"/>
    </w:rPr>
  </w:style>
  <w:style w:type="character" w:styleId="af">
    <w:name w:val="Emphasis"/>
    <w:basedOn w:val="a0"/>
    <w:uiPriority w:val="99"/>
    <w:qFormat/>
    <w:rsid w:val="00A64D47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163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oleObject" Target="embeddings/oleObject10.bin"/><Relationship Id="rId20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oleObject" Target="embeddings/oleObject9.bin"/><Relationship Id="rId23" Type="http://schemas.openxmlformats.org/officeDocument/2006/relationships/fontTable" Target="fontTable.xml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Relationship Id="rId22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15387</Words>
  <Characters>87710</Characters>
  <Application>Microsoft Office Word</Application>
  <DocSecurity>0</DocSecurity>
  <Lines>730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9</cp:lastModifiedBy>
  <cp:revision>3</cp:revision>
  <dcterms:created xsi:type="dcterms:W3CDTF">2024-12-05T10:58:00Z</dcterms:created>
  <dcterms:modified xsi:type="dcterms:W3CDTF">2024-12-05T10:58:00Z</dcterms:modified>
</cp:coreProperties>
</file>